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46DE7" w14:textId="54BA1571" w:rsidR="00372A52" w:rsidRPr="00DC1787" w:rsidRDefault="00DC1787">
      <w:pPr>
        <w:spacing w:before="58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hAnsiTheme="minorHAnsi" w:cstheme="minorHAnsi"/>
          <w:sz w:val="22"/>
          <w:szCs w:val="22"/>
        </w:rPr>
        <w:t>Adnaan Webber</w:t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="00A21274" w:rsidRPr="00DC1787">
        <w:rPr>
          <w:rFonts w:asciiTheme="minorHAnsi" w:eastAsia="Arial" w:hAnsiTheme="minorHAnsi" w:cstheme="minorHAnsi"/>
          <w:sz w:val="22"/>
          <w:szCs w:val="22"/>
        </w:rPr>
        <w:t>916.437.5298</w:t>
      </w:r>
    </w:p>
    <w:p w14:paraId="55842EA6" w14:textId="24B39A0A" w:rsidR="00DC1787" w:rsidRDefault="00A21274">
      <w:pPr>
        <w:spacing w:before="3" w:line="260" w:lineRule="exact"/>
        <w:ind w:left="1080" w:right="1129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sz w:val="22"/>
          <w:szCs w:val="22"/>
        </w:rPr>
        <w:t>8624 Sun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z w:val="22"/>
          <w:szCs w:val="22"/>
        </w:rPr>
        <w:t>et Way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DC1787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="00DC1787">
        <w:rPr>
          <w:rFonts w:asciiTheme="minorHAnsi" w:eastAsia="Arial" w:hAnsiTheme="minorHAnsi" w:cstheme="minorHAnsi"/>
          <w:spacing w:val="58"/>
          <w:sz w:val="22"/>
          <w:szCs w:val="22"/>
        </w:rPr>
        <w:tab/>
      </w:r>
      <w:r w:rsidR="00DC1787">
        <w:rPr>
          <w:rFonts w:asciiTheme="minorHAnsi" w:eastAsia="Arial" w:hAnsiTheme="minorHAnsi" w:cstheme="minorHAnsi"/>
          <w:spacing w:val="58"/>
          <w:sz w:val="22"/>
          <w:szCs w:val="22"/>
        </w:rPr>
        <w:tab/>
      </w:r>
      <w:r w:rsidR="00DC1787">
        <w:rPr>
          <w:rFonts w:asciiTheme="minorHAnsi" w:eastAsia="Arial" w:hAnsiTheme="minorHAnsi" w:cstheme="minorHAnsi"/>
          <w:spacing w:val="58"/>
          <w:sz w:val="22"/>
          <w:szCs w:val="22"/>
        </w:rPr>
        <w:tab/>
      </w:r>
      <w:r w:rsidR="00DC1787">
        <w:rPr>
          <w:rFonts w:asciiTheme="minorHAnsi" w:eastAsia="Arial" w:hAnsiTheme="minorHAnsi" w:cstheme="minorHAnsi"/>
          <w:spacing w:val="58"/>
          <w:sz w:val="22"/>
          <w:szCs w:val="22"/>
        </w:rPr>
        <w:tab/>
      </w:r>
      <w:r w:rsidRPr="00DC1787">
        <w:rPr>
          <w:rFonts w:asciiTheme="minorHAnsi" w:eastAsia="Arial" w:hAnsiTheme="minorHAnsi" w:cstheme="minorHAnsi"/>
          <w:sz w:val="22"/>
          <w:szCs w:val="22"/>
        </w:rPr>
        <w:t>916.437.2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80 (cell) </w:t>
      </w:r>
    </w:p>
    <w:p w14:paraId="1DB907C5" w14:textId="7889D745" w:rsidR="00372A52" w:rsidRPr="00DC1787" w:rsidRDefault="00A21274">
      <w:pPr>
        <w:spacing w:before="3" w:line="260" w:lineRule="exact"/>
        <w:ind w:left="1080" w:right="1129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sz w:val="22"/>
          <w:szCs w:val="22"/>
        </w:rPr>
        <w:t>Sacramento,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CA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95660                                                                              </w:t>
      </w:r>
      <w:r w:rsidRPr="00DC178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="00DC1787">
        <w:rPr>
          <w:rFonts w:asciiTheme="minorHAnsi" w:eastAsia="Arial" w:hAnsiTheme="minorHAnsi" w:cstheme="minorHAnsi"/>
          <w:spacing w:val="11"/>
          <w:sz w:val="22"/>
          <w:szCs w:val="22"/>
        </w:rPr>
        <w:tab/>
      </w:r>
      <w:r w:rsidR="00DC1787">
        <w:rPr>
          <w:rFonts w:asciiTheme="minorHAnsi" w:eastAsia="Arial" w:hAnsiTheme="minorHAnsi" w:cstheme="minorHAnsi"/>
          <w:spacing w:val="11"/>
          <w:sz w:val="22"/>
          <w:szCs w:val="22"/>
        </w:rPr>
        <w:tab/>
      </w:r>
      <w:r w:rsidR="00DC1787">
        <w:rPr>
          <w:rFonts w:asciiTheme="minorHAnsi" w:eastAsia="Arial" w:hAnsiTheme="minorHAnsi" w:cstheme="minorHAnsi"/>
          <w:spacing w:val="11"/>
          <w:sz w:val="22"/>
          <w:szCs w:val="22"/>
        </w:rPr>
        <w:tab/>
        <w:t xml:space="preserve">          </w:t>
      </w:r>
      <w:r w:rsidR="00DC1787" w:rsidRPr="00DC1787">
        <w:rPr>
          <w:rFonts w:asciiTheme="minorHAnsi" w:hAnsiTheme="minorHAnsi" w:cstheme="minorHAnsi"/>
          <w:sz w:val="22"/>
          <w:szCs w:val="22"/>
        </w:rPr>
        <w:t>webber@gmail.com</w:t>
      </w:r>
    </w:p>
    <w:p w14:paraId="5E6BC3AA" w14:textId="77777777" w:rsidR="00372A52" w:rsidRPr="00DC1787" w:rsidRDefault="00372A52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C02870E" w14:textId="77777777" w:rsidR="00372A52" w:rsidRPr="00DC1787" w:rsidRDefault="00372A5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0416CD" w14:textId="77777777" w:rsidR="00372A52" w:rsidRPr="00DC1787" w:rsidRDefault="00A21274">
      <w:pPr>
        <w:spacing w:before="34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b/>
          <w:sz w:val="22"/>
          <w:szCs w:val="22"/>
        </w:rPr>
        <w:t>QUALIFICATIONS</w:t>
      </w:r>
    </w:p>
    <w:p w14:paraId="7FEB93D4" w14:textId="77777777" w:rsidR="00372A52" w:rsidRPr="00DC1787" w:rsidRDefault="00372A52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B9338A9" w14:textId="77777777" w:rsidR="00372A52" w:rsidRPr="00DC1787" w:rsidRDefault="00A21274">
      <w:pPr>
        <w:ind w:left="1080" w:right="1647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sz w:val="22"/>
          <w:szCs w:val="22"/>
        </w:rPr>
        <w:t>Highly motiv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ted, cust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mer focused professio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al with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extensive ex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z w:val="22"/>
          <w:szCs w:val="22"/>
        </w:rPr>
        <w:t>erie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ce in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k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y client deve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sz w:val="22"/>
          <w:szCs w:val="22"/>
        </w:rPr>
        <w:t>opment 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d retention.  Sk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lled in creati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g and g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787">
        <w:rPr>
          <w:rFonts w:asciiTheme="minorHAnsi" w:eastAsia="Arial" w:hAnsiTheme="minorHAnsi" w:cstheme="minorHAnsi"/>
          <w:sz w:val="22"/>
          <w:szCs w:val="22"/>
        </w:rPr>
        <w:t>ow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DC1787">
        <w:rPr>
          <w:rFonts w:asciiTheme="minorHAnsi" w:eastAsia="Arial" w:hAnsiTheme="minorHAnsi" w:cstheme="minorHAnsi"/>
          <w:sz w:val="22"/>
          <w:szCs w:val="22"/>
        </w:rPr>
        <w:t>g solid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st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mer re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sz w:val="22"/>
          <w:szCs w:val="22"/>
        </w:rPr>
        <w:t>atio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ships, 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nalys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, and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count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z w:val="22"/>
          <w:szCs w:val="22"/>
        </w:rPr>
        <w:t>tivity tracking.</w:t>
      </w:r>
    </w:p>
    <w:p w14:paraId="29F15CA0" w14:textId="77777777" w:rsidR="00372A52" w:rsidRPr="00DC1787" w:rsidRDefault="00372A52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2B7B2691" w14:textId="77777777" w:rsidR="00372A52" w:rsidRPr="00DC1787" w:rsidRDefault="00A21274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2E83443F" w14:textId="77777777" w:rsidR="00372A52" w:rsidRPr="00DC1787" w:rsidRDefault="00372A52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CDDE7DF" w14:textId="77777777" w:rsidR="00372A52" w:rsidRPr="00DC1787" w:rsidRDefault="00A21274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b/>
          <w:sz w:val="22"/>
          <w:szCs w:val="22"/>
        </w:rPr>
        <w:t xml:space="preserve">EXPERIAN CORP        </w:t>
      </w:r>
      <w:r w:rsidRPr="00DC1787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1998-2007</w:t>
      </w:r>
    </w:p>
    <w:p w14:paraId="68153EAF" w14:textId="77777777" w:rsidR="00372A52" w:rsidRPr="00DC1787" w:rsidRDefault="00372A52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212B657" w14:textId="77777777" w:rsidR="00372A52" w:rsidRPr="00DC1787" w:rsidRDefault="00A21274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b/>
          <w:sz w:val="22"/>
          <w:szCs w:val="22"/>
        </w:rPr>
        <w:t>Acc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 xml:space="preserve">unt 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Ma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nager –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st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a Mesa / Sa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ramento,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DC1787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200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-2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07</w:t>
      </w:r>
    </w:p>
    <w:p w14:paraId="72E9D742" w14:textId="77777777" w:rsidR="00372A52" w:rsidRPr="00DC1787" w:rsidRDefault="00A21274">
      <w:pPr>
        <w:spacing w:before="3" w:line="220" w:lineRule="exact"/>
        <w:ind w:left="1080" w:right="1208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sz w:val="22"/>
          <w:szCs w:val="22"/>
        </w:rPr>
        <w:t>Primary cust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mer cont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z w:val="22"/>
          <w:szCs w:val="22"/>
        </w:rPr>
        <w:t>t for the natio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n'</w:t>
      </w:r>
      <w:r w:rsidRPr="00DC1787">
        <w:rPr>
          <w:rFonts w:asciiTheme="minorHAnsi" w:eastAsia="Arial" w:hAnsiTheme="minorHAnsi" w:cstheme="minorHAnsi"/>
          <w:sz w:val="22"/>
          <w:szCs w:val="22"/>
        </w:rPr>
        <w:t>s lar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C1787">
        <w:rPr>
          <w:rFonts w:asciiTheme="minorHAnsi" w:eastAsia="Arial" w:hAnsiTheme="minorHAnsi" w:cstheme="minorHAnsi"/>
          <w:sz w:val="22"/>
          <w:szCs w:val="22"/>
        </w:rPr>
        <w:t>est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coll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ctor a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d provider of 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al es</w:t>
      </w:r>
      <w:r w:rsidRPr="00DC178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sz w:val="22"/>
          <w:szCs w:val="22"/>
        </w:rPr>
        <w:t>ate foc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ublic record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sz w:val="22"/>
          <w:szCs w:val="22"/>
        </w:rPr>
        <w:t>ata. Industr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es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rviced:</w:t>
      </w:r>
      <w:r w:rsidRPr="00DC1787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Lend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ng, Title, Investor and </w:t>
      </w:r>
      <w:r w:rsidRPr="00DC1787">
        <w:rPr>
          <w:rFonts w:asciiTheme="minorHAnsi" w:eastAsia="Arial" w:hAnsiTheme="minorHAnsi" w:cstheme="minorHAnsi"/>
          <w:sz w:val="22"/>
          <w:szCs w:val="22"/>
        </w:rPr>
        <w:t>Go</w:t>
      </w:r>
      <w:r w:rsidRPr="00DC178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787">
        <w:rPr>
          <w:rFonts w:asciiTheme="minorHAnsi" w:eastAsia="Arial" w:hAnsiTheme="minorHAnsi" w:cstheme="minorHAnsi"/>
          <w:sz w:val="22"/>
          <w:szCs w:val="22"/>
        </w:rPr>
        <w:t>ern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1787">
        <w:rPr>
          <w:rFonts w:asciiTheme="minorHAnsi" w:eastAsia="Arial" w:hAnsiTheme="minorHAnsi" w:cstheme="minorHAnsi"/>
          <w:sz w:val="22"/>
          <w:szCs w:val="22"/>
        </w:rPr>
        <w:t>ent.</w:t>
      </w:r>
      <w:r w:rsidRPr="00DC1787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Territory – AL, LA, MS, OK, 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sz w:val="22"/>
          <w:szCs w:val="22"/>
        </w:rPr>
        <w:t>X</w:t>
      </w:r>
    </w:p>
    <w:p w14:paraId="0FF3ECE6" w14:textId="77777777" w:rsidR="00372A52" w:rsidRPr="00DC1787" w:rsidRDefault="00372A52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1BD3F904" w14:textId="77777777" w:rsidR="00372A52" w:rsidRPr="00DC1787" w:rsidRDefault="00A21274">
      <w:pPr>
        <w:tabs>
          <w:tab w:val="left" w:pos="1600"/>
        </w:tabs>
        <w:ind w:left="1620" w:right="1203" w:hanging="54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sz w:val="22"/>
          <w:szCs w:val="22"/>
        </w:rPr>
        <w:t>•</w:t>
      </w:r>
      <w:r w:rsidRPr="00DC1787">
        <w:rPr>
          <w:rFonts w:asciiTheme="minorHAnsi" w:eastAsia="Verdana" w:hAnsiTheme="minorHAnsi" w:cstheme="minorHAnsi"/>
          <w:sz w:val="22"/>
          <w:szCs w:val="22"/>
        </w:rPr>
        <w:tab/>
      </w:r>
      <w:r w:rsidRPr="00DC1787">
        <w:rPr>
          <w:rFonts w:asciiTheme="minorHAnsi" w:eastAsia="Arial" w:hAnsiTheme="minorHAnsi" w:cstheme="minorHAnsi"/>
          <w:sz w:val="22"/>
          <w:szCs w:val="22"/>
        </w:rPr>
        <w:t>Devel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ped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mpr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he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sive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acco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nt plan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for des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gnat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key acc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ts that inclu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sz w:val="22"/>
          <w:szCs w:val="22"/>
        </w:rPr>
        <w:t>ed acc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unt set up and 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- going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sto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1787">
        <w:rPr>
          <w:rFonts w:asciiTheme="minorHAnsi" w:eastAsia="Arial" w:hAnsiTheme="minorHAnsi" w:cstheme="minorHAnsi"/>
          <w:sz w:val="22"/>
          <w:szCs w:val="22"/>
        </w:rPr>
        <w:t>er 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pp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rt 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d training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n data, softw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DC1787">
        <w:rPr>
          <w:rFonts w:asciiTheme="minorHAnsi" w:eastAsia="Arial" w:hAnsiTheme="minorHAnsi" w:cstheme="minorHAnsi"/>
          <w:sz w:val="22"/>
          <w:szCs w:val="22"/>
        </w:rPr>
        <w:t>e,</w:t>
      </w:r>
      <w:r w:rsidRPr="00DC178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and 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st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m solutio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s resulti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g in the 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discovery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f major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p-sell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opp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rtuniti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z w:val="22"/>
          <w:szCs w:val="22"/>
        </w:rPr>
        <w:t>.</w:t>
      </w:r>
    </w:p>
    <w:p w14:paraId="2E04D08B" w14:textId="77777777" w:rsidR="00372A52" w:rsidRPr="00DC1787" w:rsidRDefault="00A21274">
      <w:pPr>
        <w:tabs>
          <w:tab w:val="left" w:pos="1600"/>
        </w:tabs>
        <w:spacing w:before="15" w:line="220" w:lineRule="exact"/>
        <w:ind w:left="1620" w:right="1291" w:hanging="54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sz w:val="22"/>
          <w:szCs w:val="22"/>
        </w:rPr>
        <w:t>•</w:t>
      </w:r>
      <w:r w:rsidRPr="00DC1787">
        <w:rPr>
          <w:rFonts w:asciiTheme="minorHAnsi" w:eastAsia="Verdana" w:hAnsiTheme="minorHAnsi" w:cstheme="minorHAnsi"/>
          <w:sz w:val="22"/>
          <w:szCs w:val="22"/>
        </w:rPr>
        <w:tab/>
      </w:r>
      <w:r w:rsidRPr="00DC1787">
        <w:rPr>
          <w:rFonts w:asciiTheme="minorHAnsi" w:eastAsia="Arial" w:hAnsiTheme="minorHAnsi" w:cstheme="minorHAnsi"/>
          <w:sz w:val="22"/>
          <w:szCs w:val="22"/>
        </w:rPr>
        <w:t>Superv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nd anal</w:t>
      </w:r>
      <w:r w:rsidRPr="00DC178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DC1787">
        <w:rPr>
          <w:rFonts w:asciiTheme="minorHAnsi" w:eastAsia="Arial" w:hAnsiTheme="minorHAnsi" w:cstheme="minorHAnsi"/>
          <w:sz w:val="22"/>
          <w:szCs w:val="22"/>
        </w:rPr>
        <w:t>ed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acco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nt activity and delin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DC1787">
        <w:rPr>
          <w:rFonts w:asciiTheme="minorHAnsi" w:eastAsia="Arial" w:hAnsiTheme="minorHAnsi" w:cstheme="minorHAnsi"/>
          <w:sz w:val="22"/>
          <w:szCs w:val="22"/>
        </w:rPr>
        <w:t>uent r</w:t>
      </w:r>
      <w:r w:rsidRPr="00DC178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z w:val="22"/>
          <w:szCs w:val="22"/>
        </w:rPr>
        <w:t>or</w:t>
      </w:r>
      <w:r w:rsidRPr="00DC178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sz w:val="22"/>
          <w:szCs w:val="22"/>
        </w:rPr>
        <w:t>s at account 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vel resulti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g in fewer bill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ng and paym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nt errors and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C1787">
        <w:rPr>
          <w:rFonts w:asciiTheme="minorHAnsi" w:eastAsia="Arial" w:hAnsiTheme="minorHAnsi" w:cstheme="minorHAnsi"/>
          <w:sz w:val="22"/>
          <w:szCs w:val="22"/>
        </w:rPr>
        <w:t>orten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d deli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quent c</w:t>
      </w:r>
      <w:r w:rsidRPr="00DC178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787">
        <w:rPr>
          <w:rFonts w:asciiTheme="minorHAnsi" w:eastAsia="Arial" w:hAnsiTheme="minorHAnsi" w:cstheme="minorHAnsi"/>
          <w:sz w:val="22"/>
          <w:szCs w:val="22"/>
        </w:rPr>
        <w:t>cle.</w:t>
      </w:r>
    </w:p>
    <w:p w14:paraId="09C11FEB" w14:textId="77777777" w:rsidR="00372A52" w:rsidRPr="00DC1787" w:rsidRDefault="00A21274">
      <w:pPr>
        <w:spacing w:line="24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</w:t>
      </w:r>
      <w:r w:rsidRPr="00DC1787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Cr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ated cl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track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ng s</w:t>
      </w:r>
      <w:r w:rsidRPr="00DC178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stem that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allowed sa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s te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m to analyze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ongo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ng cus</w:t>
      </w:r>
      <w:r w:rsidRPr="00DC178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omer reven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and 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e.</w:t>
      </w:r>
    </w:p>
    <w:p w14:paraId="50F22F6B" w14:textId="77777777" w:rsidR="00372A52" w:rsidRPr="00DC1787" w:rsidRDefault="00A21274">
      <w:pPr>
        <w:tabs>
          <w:tab w:val="left" w:pos="1600"/>
        </w:tabs>
        <w:ind w:left="1620" w:right="1469" w:hanging="54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sz w:val="22"/>
          <w:szCs w:val="22"/>
        </w:rPr>
        <w:t>•</w:t>
      </w:r>
      <w:r w:rsidRPr="00DC1787">
        <w:rPr>
          <w:rFonts w:asciiTheme="minorHAnsi" w:eastAsia="Verdana" w:hAnsiTheme="minorHAnsi" w:cstheme="minorHAnsi"/>
          <w:sz w:val="22"/>
          <w:szCs w:val="22"/>
        </w:rPr>
        <w:tab/>
      </w:r>
      <w:r w:rsidRPr="00DC1787">
        <w:rPr>
          <w:rFonts w:asciiTheme="minorHAnsi" w:eastAsia="Arial" w:hAnsiTheme="minorHAnsi" w:cstheme="minorHAnsi"/>
          <w:sz w:val="22"/>
          <w:szCs w:val="22"/>
        </w:rPr>
        <w:t>Incr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ased revenue retenti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n by enha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ng and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ggr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ss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vely p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rsu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ng integrated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stom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r rel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tionsh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ps resulting in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sz w:val="22"/>
          <w:szCs w:val="22"/>
        </w:rPr>
        <w:t>ecre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sed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stomer ca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z w:val="22"/>
          <w:szCs w:val="22"/>
        </w:rPr>
        <w:t>el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sz w:val="22"/>
          <w:szCs w:val="22"/>
        </w:rPr>
        <w:t>ation re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DC1787">
        <w:rPr>
          <w:rFonts w:asciiTheme="minorHAnsi" w:eastAsia="Arial" w:hAnsiTheme="minorHAnsi" w:cstheme="minorHAnsi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76120CC9" w14:textId="77777777" w:rsidR="00372A52" w:rsidRPr="00DC1787" w:rsidRDefault="00A21274">
      <w:pPr>
        <w:spacing w:line="24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</w:t>
      </w:r>
      <w:r w:rsidRPr="00DC1787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Presented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mpr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sive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semi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ar to n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tionwi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e sal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s team on bu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lding cl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ent re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ationshi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2D8170F5" w14:textId="77777777" w:rsidR="00372A52" w:rsidRPr="00DC1787" w:rsidRDefault="00A21274">
      <w:pPr>
        <w:tabs>
          <w:tab w:val="left" w:pos="1600"/>
        </w:tabs>
        <w:ind w:left="1620" w:right="1493" w:hanging="54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sz w:val="22"/>
          <w:szCs w:val="22"/>
        </w:rPr>
        <w:t>•</w:t>
      </w:r>
      <w:r w:rsidRPr="00DC1787">
        <w:rPr>
          <w:rFonts w:asciiTheme="minorHAnsi" w:eastAsia="Verdana" w:hAnsiTheme="minorHAnsi" w:cstheme="minorHAnsi"/>
          <w:sz w:val="22"/>
          <w:szCs w:val="22"/>
        </w:rPr>
        <w:tab/>
      </w:r>
      <w:r w:rsidRPr="00DC1787">
        <w:rPr>
          <w:rFonts w:asciiTheme="minorHAnsi" w:eastAsia="Arial" w:hAnsiTheme="minorHAnsi" w:cstheme="minorHAnsi"/>
          <w:sz w:val="22"/>
          <w:szCs w:val="22"/>
        </w:rPr>
        <w:t>Identified and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pursued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ew sal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s op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z w:val="22"/>
          <w:szCs w:val="22"/>
        </w:rPr>
        <w:t>or</w:t>
      </w:r>
      <w:r w:rsidRPr="00DC178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unities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s we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as 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rrent custom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r u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z w:val="22"/>
          <w:szCs w:val="22"/>
        </w:rPr>
        <w:t>-sell potential resulti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g in signif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cant 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w and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dd-on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busi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ess for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regi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ward for Top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Territory Gr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wth for 20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C1787">
        <w:rPr>
          <w:rFonts w:asciiTheme="minorHAnsi" w:eastAsia="Arial" w:hAnsiTheme="minorHAnsi" w:cstheme="minorHAnsi"/>
          <w:sz w:val="22"/>
          <w:szCs w:val="22"/>
        </w:rPr>
        <w:t>4.</w:t>
      </w:r>
    </w:p>
    <w:p w14:paraId="59D73D3F" w14:textId="77777777" w:rsidR="00372A52" w:rsidRPr="00DC1787" w:rsidRDefault="00372A52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1557659" w14:textId="77777777" w:rsidR="00372A52" w:rsidRPr="00DC1787" w:rsidRDefault="00A21274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b/>
          <w:sz w:val="22"/>
          <w:szCs w:val="22"/>
        </w:rPr>
        <w:t>Acc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unt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ociate/T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er – Sacra</w:t>
      </w:r>
      <w:r w:rsidRPr="00DC1787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 xml:space="preserve">ento, CA                                                                                    </w:t>
      </w:r>
      <w:r w:rsidRPr="00DC1787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199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8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-2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02</w:t>
      </w:r>
    </w:p>
    <w:p w14:paraId="36AA13B7" w14:textId="77777777" w:rsidR="00372A52" w:rsidRPr="00DC1787" w:rsidRDefault="00A21274">
      <w:pPr>
        <w:spacing w:before="3" w:line="220" w:lineRule="exact"/>
        <w:ind w:left="1080" w:right="112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sz w:val="22"/>
          <w:szCs w:val="22"/>
        </w:rPr>
        <w:t>Partnered wi</w:t>
      </w:r>
      <w:r w:rsidRPr="00DC178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sz w:val="22"/>
          <w:szCs w:val="22"/>
        </w:rPr>
        <w:t>h 7 sal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s 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pres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ntatives to provide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z w:val="22"/>
          <w:szCs w:val="22"/>
        </w:rPr>
        <w:t>re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and p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st sa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DC1787">
        <w:rPr>
          <w:rFonts w:asciiTheme="minorHAnsi" w:eastAsia="Arial" w:hAnsiTheme="minorHAnsi" w:cstheme="minorHAnsi"/>
          <w:sz w:val="22"/>
          <w:szCs w:val="22"/>
        </w:rPr>
        <w:t>s 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sto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DC1787">
        <w:rPr>
          <w:rFonts w:asciiTheme="minorHAnsi" w:eastAsia="Arial" w:hAnsiTheme="minorHAnsi" w:cstheme="minorHAnsi"/>
          <w:sz w:val="22"/>
          <w:szCs w:val="22"/>
        </w:rPr>
        <w:t>service, tra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ni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g, and ad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sz w:val="22"/>
          <w:szCs w:val="22"/>
        </w:rPr>
        <w:t>-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n sal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s to real estat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-related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co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mp</w:t>
      </w:r>
      <w:r w:rsidRPr="00DC1787">
        <w:rPr>
          <w:rFonts w:asciiTheme="minorHAnsi" w:eastAsia="Arial" w:hAnsiTheme="minorHAnsi" w:cstheme="minorHAnsi"/>
          <w:sz w:val="22"/>
          <w:szCs w:val="22"/>
        </w:rPr>
        <w:t>ani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z w:val="22"/>
          <w:szCs w:val="22"/>
        </w:rPr>
        <w:t>.  Territ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ry – Southern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Californ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a</w:t>
      </w:r>
    </w:p>
    <w:p w14:paraId="35C33616" w14:textId="77777777" w:rsidR="00372A52" w:rsidRPr="00DC1787" w:rsidRDefault="00372A52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CFEC555" w14:textId="77777777" w:rsidR="00372A52" w:rsidRPr="00DC1787" w:rsidRDefault="00A21274">
      <w:pPr>
        <w:tabs>
          <w:tab w:val="left" w:pos="1600"/>
        </w:tabs>
        <w:ind w:left="1620" w:right="1638" w:hanging="54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sz w:val="22"/>
          <w:szCs w:val="22"/>
        </w:rPr>
        <w:t>•</w:t>
      </w:r>
      <w:r w:rsidRPr="00DC1787">
        <w:rPr>
          <w:rFonts w:asciiTheme="minorHAnsi" w:eastAsia="Verdana" w:hAnsiTheme="minorHAnsi" w:cstheme="minorHAnsi"/>
          <w:sz w:val="22"/>
          <w:szCs w:val="22"/>
        </w:rPr>
        <w:tab/>
      </w:r>
      <w:r w:rsidRPr="00DC1787">
        <w:rPr>
          <w:rFonts w:asciiTheme="minorHAnsi" w:eastAsia="Arial" w:hAnsiTheme="minorHAnsi" w:cstheme="minorHAnsi"/>
          <w:sz w:val="22"/>
          <w:szCs w:val="22"/>
        </w:rPr>
        <w:t>Facilitated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minar tra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ning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using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z w:val="22"/>
          <w:szCs w:val="22"/>
        </w:rPr>
        <w:t>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tation and training skil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s to all levels of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z w:val="22"/>
          <w:szCs w:val="22"/>
        </w:rPr>
        <w:t>ers for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real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z w:val="22"/>
          <w:szCs w:val="22"/>
        </w:rPr>
        <w:t>rop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rty datab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se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software 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sulti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g in an </w:t>
      </w:r>
      <w:r w:rsidRPr="00DC1787">
        <w:rPr>
          <w:rFonts w:asciiTheme="minorHAnsi" w:eastAsia="Arial" w:hAnsiTheme="minorHAnsi" w:cstheme="minorHAnsi"/>
          <w:sz w:val="22"/>
          <w:szCs w:val="22"/>
        </w:rPr>
        <w:t>expa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sion of cust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mer prod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ct us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ge.</w:t>
      </w:r>
    </w:p>
    <w:p w14:paraId="74E51176" w14:textId="77777777" w:rsidR="00372A52" w:rsidRPr="00DC1787" w:rsidRDefault="00A21274">
      <w:pPr>
        <w:spacing w:line="24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</w:t>
      </w:r>
      <w:r w:rsidRPr="00DC1787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Provided 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n-site traini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g 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nd software 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ns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allati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n s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pport to key account cust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mers.</w:t>
      </w:r>
    </w:p>
    <w:p w14:paraId="12DBD5EE" w14:textId="77777777" w:rsidR="00372A52" w:rsidRPr="00DC1787" w:rsidRDefault="00A21274">
      <w:pPr>
        <w:tabs>
          <w:tab w:val="left" w:pos="1620"/>
        </w:tabs>
        <w:ind w:left="1620" w:right="1071" w:hanging="54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sz w:val="22"/>
          <w:szCs w:val="22"/>
        </w:rPr>
        <w:t>•</w:t>
      </w:r>
      <w:r w:rsidRPr="00DC1787">
        <w:rPr>
          <w:rFonts w:asciiTheme="minorHAnsi" w:eastAsia="Verdana" w:hAnsiTheme="minorHAnsi" w:cstheme="minorHAnsi"/>
          <w:sz w:val="22"/>
          <w:szCs w:val="22"/>
        </w:rPr>
        <w:tab/>
      </w:r>
      <w:r w:rsidRPr="00DC1787">
        <w:rPr>
          <w:rFonts w:asciiTheme="minorHAnsi" w:eastAsia="Arial" w:hAnsiTheme="minorHAnsi" w:cstheme="minorHAnsi"/>
          <w:sz w:val="22"/>
          <w:szCs w:val="22"/>
        </w:rPr>
        <w:t>Devel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ped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nd improved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on-site and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web-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C1787">
        <w:rPr>
          <w:rFonts w:asciiTheme="minorHAnsi" w:eastAsia="Arial" w:hAnsiTheme="minorHAnsi" w:cstheme="minorHAnsi"/>
          <w:sz w:val="22"/>
          <w:szCs w:val="22"/>
        </w:rPr>
        <w:t>ased tra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ning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pro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C1787">
        <w:rPr>
          <w:rFonts w:asciiTheme="minorHAnsi" w:eastAsia="Arial" w:hAnsiTheme="minorHAnsi" w:cstheme="minorHAnsi"/>
          <w:sz w:val="22"/>
          <w:szCs w:val="22"/>
        </w:rPr>
        <w:t>ra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1787">
        <w:rPr>
          <w:rFonts w:asciiTheme="minorHAnsi" w:eastAsia="Arial" w:hAnsiTheme="minorHAnsi" w:cstheme="minorHAnsi"/>
          <w:sz w:val="22"/>
          <w:szCs w:val="22"/>
        </w:rPr>
        <w:t>s for 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wly launched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787">
        <w:rPr>
          <w:rFonts w:asciiTheme="minorHAnsi" w:eastAsia="Arial" w:hAnsiTheme="minorHAnsi" w:cstheme="minorHAnsi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du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z w:val="22"/>
          <w:szCs w:val="22"/>
        </w:rPr>
        <w:t>t that result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d in 96% 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st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mer re</w:t>
      </w:r>
      <w:r w:rsidRPr="00DC178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sz w:val="22"/>
          <w:szCs w:val="22"/>
        </w:rPr>
        <w:t>entio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AABAE5" w14:textId="77777777" w:rsidR="00372A52" w:rsidRPr="00DC1787" w:rsidRDefault="00A21274">
      <w:pPr>
        <w:spacing w:line="24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</w:t>
      </w:r>
      <w:r w:rsidRPr="00DC1787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rdi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ated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and con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uct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d sal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s semi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ar intr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new prod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ct line to additi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nal market s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gments.</w:t>
      </w:r>
    </w:p>
    <w:p w14:paraId="2ED095D8" w14:textId="77777777" w:rsidR="00372A52" w:rsidRPr="00DC1787" w:rsidRDefault="00372A5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115138" w14:textId="77777777" w:rsidR="00372A52" w:rsidRPr="00DC1787" w:rsidRDefault="00372A52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1A658B57" w14:textId="77777777" w:rsidR="00372A52" w:rsidRPr="00DC1787" w:rsidRDefault="00A21274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b/>
          <w:sz w:val="22"/>
          <w:szCs w:val="22"/>
        </w:rPr>
        <w:t>CAN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 xml:space="preserve">N, INC                </w:t>
      </w:r>
      <w:r w:rsidRPr="00DC1787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199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5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-1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98</w:t>
      </w:r>
    </w:p>
    <w:p w14:paraId="449F52B6" w14:textId="77777777" w:rsidR="00372A52" w:rsidRPr="00DC1787" w:rsidRDefault="00372A52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2F34DC3F" w14:textId="77777777" w:rsidR="00372A52" w:rsidRPr="00DC1787" w:rsidRDefault="00A21274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b/>
          <w:sz w:val="22"/>
          <w:szCs w:val="22"/>
        </w:rPr>
        <w:t>Cu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 xml:space="preserve">tomer </w:t>
      </w:r>
      <w:r w:rsidRPr="00DC1787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ice Repr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sentati</w:t>
      </w:r>
      <w:r w:rsidRPr="00DC1787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e – Sacrame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b/>
          <w:sz w:val="22"/>
          <w:szCs w:val="22"/>
        </w:rPr>
        <w:t>to, CA</w:t>
      </w:r>
    </w:p>
    <w:p w14:paraId="19F22558" w14:textId="77777777" w:rsidR="00372A52" w:rsidRPr="00DC1787" w:rsidRDefault="00A21274">
      <w:pPr>
        <w:spacing w:line="22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user 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787">
        <w:rPr>
          <w:rFonts w:asciiTheme="minorHAnsi" w:eastAsia="Arial" w:hAnsiTheme="minorHAnsi" w:cstheme="minorHAnsi"/>
          <w:sz w:val="22"/>
          <w:szCs w:val="22"/>
        </w:rPr>
        <w:t>e 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post sa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sz w:val="22"/>
          <w:szCs w:val="22"/>
        </w:rPr>
        <w:t>es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ppo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787">
        <w:rPr>
          <w:rFonts w:asciiTheme="minorHAnsi" w:eastAsia="Arial" w:hAnsiTheme="minorHAnsi" w:cstheme="minorHAnsi"/>
          <w:sz w:val="22"/>
          <w:szCs w:val="22"/>
        </w:rPr>
        <w:t>t for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co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1787">
        <w:rPr>
          <w:rFonts w:asciiTheme="minorHAnsi" w:eastAsia="Arial" w:hAnsiTheme="minorHAnsi" w:cstheme="minorHAnsi"/>
          <w:sz w:val="22"/>
          <w:szCs w:val="22"/>
        </w:rPr>
        <w:t>puter p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ri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z w:val="22"/>
          <w:szCs w:val="22"/>
        </w:rPr>
        <w:t>h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ral prod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cts.</w:t>
      </w:r>
    </w:p>
    <w:p w14:paraId="798F6D3E" w14:textId="77777777" w:rsidR="00372A52" w:rsidRPr="00DC1787" w:rsidRDefault="00372A52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E5EE048" w14:textId="77777777" w:rsidR="00372A52" w:rsidRPr="00DC1787" w:rsidRDefault="00A21274">
      <w:pPr>
        <w:tabs>
          <w:tab w:val="left" w:pos="1600"/>
        </w:tabs>
        <w:ind w:left="1620" w:right="1862" w:hanging="54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sz w:val="22"/>
          <w:szCs w:val="22"/>
        </w:rPr>
        <w:t>•</w:t>
      </w:r>
      <w:r w:rsidRPr="00DC1787">
        <w:rPr>
          <w:rFonts w:asciiTheme="minorHAnsi" w:eastAsia="Verdana" w:hAnsiTheme="minorHAnsi" w:cstheme="minorHAnsi"/>
          <w:sz w:val="22"/>
          <w:szCs w:val="22"/>
        </w:rPr>
        <w:tab/>
      </w:r>
      <w:r w:rsidRPr="00DC1787">
        <w:rPr>
          <w:rFonts w:asciiTheme="minorHAnsi" w:eastAsia="Arial" w:hAnsiTheme="minorHAnsi" w:cstheme="minorHAnsi"/>
          <w:sz w:val="22"/>
          <w:szCs w:val="22"/>
        </w:rPr>
        <w:t>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solved 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chnical issu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for print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rs,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sca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ners,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and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mobile com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z w:val="22"/>
          <w:szCs w:val="22"/>
        </w:rPr>
        <w:t>uting units 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sulting in 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creased 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sz w:val="22"/>
          <w:szCs w:val="22"/>
        </w:rPr>
        <w:t>om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r sa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DC1787">
        <w:rPr>
          <w:rFonts w:asciiTheme="minorHAnsi" w:eastAsia="Arial" w:hAnsiTheme="minorHAnsi" w:cstheme="minorHAnsi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DC1787">
        <w:rPr>
          <w:rFonts w:asciiTheme="minorHAnsi" w:eastAsia="Arial" w:hAnsiTheme="minorHAnsi" w:cstheme="minorHAnsi"/>
          <w:sz w:val="22"/>
          <w:szCs w:val="22"/>
        </w:rPr>
        <w:t>ac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n.</w:t>
      </w:r>
    </w:p>
    <w:p w14:paraId="68CEEE44" w14:textId="77777777" w:rsidR="00372A52" w:rsidRPr="00DC1787" w:rsidRDefault="00A21274">
      <w:pPr>
        <w:tabs>
          <w:tab w:val="left" w:pos="1600"/>
        </w:tabs>
        <w:spacing w:before="17" w:line="220" w:lineRule="exact"/>
        <w:ind w:left="1620" w:right="1569" w:hanging="54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sz w:val="22"/>
          <w:szCs w:val="22"/>
        </w:rPr>
        <w:t>•</w:t>
      </w:r>
      <w:r w:rsidRPr="00DC1787">
        <w:rPr>
          <w:rFonts w:asciiTheme="minorHAnsi" w:eastAsia="Verdana" w:hAnsiTheme="minorHAnsi" w:cstheme="minorHAnsi"/>
          <w:sz w:val="22"/>
          <w:szCs w:val="22"/>
        </w:rPr>
        <w:tab/>
      </w:r>
      <w:r w:rsidRPr="00DC1787">
        <w:rPr>
          <w:rFonts w:asciiTheme="minorHAnsi" w:eastAsia="Arial" w:hAnsiTheme="minorHAnsi" w:cstheme="minorHAnsi"/>
          <w:sz w:val="22"/>
          <w:szCs w:val="22"/>
        </w:rPr>
        <w:t>Educat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d 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stomers on 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mputer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relat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d pro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sz w:val="22"/>
          <w:szCs w:val="22"/>
        </w:rPr>
        <w:t>uc</w:t>
      </w:r>
      <w:r w:rsidRPr="00DC178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C1787">
        <w:rPr>
          <w:rFonts w:asciiTheme="minorHAnsi" w:eastAsia="Arial" w:hAnsiTheme="minorHAnsi" w:cstheme="minorHAnsi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using extensive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pro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sz w:val="22"/>
          <w:szCs w:val="22"/>
        </w:rPr>
        <w:t>uct a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>d ind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z w:val="22"/>
          <w:szCs w:val="22"/>
        </w:rPr>
        <w:t>stry kn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w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edge </w:t>
      </w:r>
      <w:r w:rsidRPr="00DC1787">
        <w:rPr>
          <w:rFonts w:asciiTheme="minorHAnsi" w:eastAsia="Arial" w:hAnsiTheme="minorHAnsi" w:cstheme="minorHAnsi"/>
          <w:sz w:val="22"/>
          <w:szCs w:val="22"/>
        </w:rPr>
        <w:t>to cr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ate a more kn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sz w:val="22"/>
          <w:szCs w:val="22"/>
        </w:rPr>
        <w:t>wl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dg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able cl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sz w:val="22"/>
          <w:szCs w:val="22"/>
        </w:rPr>
        <w:t>ent b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Arial" w:hAnsiTheme="minorHAnsi" w:cstheme="minorHAnsi"/>
          <w:sz w:val="22"/>
          <w:szCs w:val="22"/>
        </w:rPr>
        <w:t>se.</w:t>
      </w:r>
    </w:p>
    <w:p w14:paraId="659784D0" w14:textId="77777777" w:rsidR="00372A52" w:rsidRPr="00DC1787" w:rsidRDefault="00A21274">
      <w:pPr>
        <w:spacing w:line="240" w:lineRule="exact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</w:t>
      </w:r>
      <w:r w:rsidRPr="00DC1787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Gen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rated 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ac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ssory sa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es to end-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rs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ach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ev</w:t>
      </w:r>
      <w:r w:rsidRPr="00DC178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ng m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nthly sal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s avera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es of 1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33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%</w:t>
      </w:r>
      <w:r w:rsidRPr="00DC178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position w:val="-1"/>
          <w:sz w:val="22"/>
          <w:szCs w:val="22"/>
        </w:rPr>
        <w:t>of target.</w:t>
      </w:r>
    </w:p>
    <w:p w14:paraId="00CEFECD" w14:textId="77777777" w:rsidR="00372A52" w:rsidRPr="00DC1787" w:rsidRDefault="00372A5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11ACC8" w14:textId="77777777" w:rsidR="00372A52" w:rsidRPr="00DC1787" w:rsidRDefault="00372A52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611E31DF" w14:textId="77777777" w:rsidR="00372A52" w:rsidRPr="00DC1787" w:rsidRDefault="00A21274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b/>
          <w:sz w:val="22"/>
          <w:szCs w:val="22"/>
        </w:rPr>
        <w:t>PC SKILLS</w:t>
      </w:r>
    </w:p>
    <w:p w14:paraId="5E6C2CB6" w14:textId="77777777" w:rsidR="00372A52" w:rsidRPr="00DC1787" w:rsidRDefault="00372A5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76FC2B77" w14:textId="77777777" w:rsidR="00372A52" w:rsidRPr="00DC1787" w:rsidRDefault="00A21274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sz w:val="22"/>
          <w:szCs w:val="22"/>
        </w:rPr>
        <w:t>Mi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1787">
        <w:rPr>
          <w:rFonts w:asciiTheme="minorHAnsi" w:eastAsia="Arial" w:hAnsiTheme="minorHAnsi" w:cstheme="minorHAnsi"/>
          <w:sz w:val="22"/>
          <w:szCs w:val="22"/>
        </w:rPr>
        <w:t>osoft Word, Ex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sz w:val="22"/>
          <w:szCs w:val="22"/>
        </w:rPr>
        <w:t>el, Outloo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DC1787">
        <w:rPr>
          <w:rFonts w:asciiTheme="minorHAnsi" w:eastAsia="Arial" w:hAnsiTheme="minorHAnsi" w:cstheme="minorHAnsi"/>
          <w:sz w:val="22"/>
          <w:szCs w:val="22"/>
        </w:rPr>
        <w:t>, Power</w:t>
      </w:r>
      <w:r w:rsidRPr="00DC1787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DC1787">
        <w:rPr>
          <w:rFonts w:asciiTheme="minorHAnsi" w:eastAsia="Arial" w:hAnsiTheme="minorHAnsi" w:cstheme="minorHAnsi"/>
          <w:sz w:val="22"/>
          <w:szCs w:val="22"/>
        </w:rPr>
        <w:t>oint, Publi</w:t>
      </w:r>
      <w:r w:rsidRPr="00DC178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787">
        <w:rPr>
          <w:rFonts w:asciiTheme="minorHAnsi" w:eastAsia="Arial" w:hAnsiTheme="minorHAnsi" w:cstheme="minorHAnsi"/>
          <w:sz w:val="22"/>
          <w:szCs w:val="22"/>
        </w:rPr>
        <w:t>her</w:t>
      </w:r>
    </w:p>
    <w:p w14:paraId="431C5CE8" w14:textId="77777777" w:rsidR="00372A52" w:rsidRPr="00DC1787" w:rsidRDefault="00372A52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22500AE" w14:textId="77777777" w:rsidR="00372A52" w:rsidRPr="00DC1787" w:rsidRDefault="00A21274">
      <w:pPr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DC1787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C1787">
        <w:rPr>
          <w:rFonts w:asciiTheme="minorHAnsi" w:eastAsia="Arial" w:hAnsiTheme="minorHAnsi" w:cstheme="minorHAnsi"/>
          <w:b/>
          <w:spacing w:val="-1"/>
          <w:sz w:val="22"/>
          <w:szCs w:val="22"/>
        </w:rPr>
        <w:t>ATION</w:t>
      </w:r>
    </w:p>
    <w:p w14:paraId="5097E93A" w14:textId="77777777" w:rsidR="00372A52" w:rsidRPr="00DC1787" w:rsidRDefault="00372A5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EDB43FD" w14:textId="77777777" w:rsidR="00372A52" w:rsidRPr="00DC1787" w:rsidRDefault="00A21274">
      <w:pPr>
        <w:ind w:left="1080"/>
        <w:rPr>
          <w:rFonts w:asciiTheme="minorHAnsi" w:eastAsia="Arial" w:hAnsiTheme="minorHAnsi" w:cstheme="minorHAnsi"/>
          <w:sz w:val="22"/>
          <w:szCs w:val="22"/>
        </w:rPr>
        <w:sectPr w:rsidR="00372A52" w:rsidRPr="00DC1787">
          <w:footerReference w:type="default" r:id="rId7"/>
          <w:pgSz w:w="12240" w:h="15840"/>
          <w:pgMar w:top="660" w:right="0" w:bottom="280" w:left="0" w:header="0" w:footer="362" w:gutter="0"/>
          <w:cols w:space="720"/>
        </w:sectPr>
      </w:pPr>
      <w:r w:rsidRPr="00DC1787">
        <w:rPr>
          <w:rFonts w:asciiTheme="minorHAnsi" w:eastAsia="Arial" w:hAnsiTheme="minorHAnsi" w:cstheme="minorHAnsi"/>
          <w:sz w:val="22"/>
          <w:szCs w:val="22"/>
        </w:rPr>
        <w:lastRenderedPageBreak/>
        <w:t>Bache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787">
        <w:rPr>
          <w:rFonts w:asciiTheme="minorHAnsi" w:eastAsia="Arial" w:hAnsiTheme="minorHAnsi" w:cstheme="minorHAnsi"/>
          <w:sz w:val="22"/>
          <w:szCs w:val="22"/>
        </w:rPr>
        <w:t>ors of Arts in D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Arial" w:hAnsiTheme="minorHAnsi" w:cstheme="minorHAnsi"/>
          <w:sz w:val="22"/>
          <w:szCs w:val="22"/>
        </w:rPr>
        <w:t>si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C1787">
        <w:rPr>
          <w:rFonts w:asciiTheme="minorHAnsi" w:eastAsia="Arial" w:hAnsiTheme="minorHAnsi" w:cstheme="minorHAnsi"/>
          <w:sz w:val="22"/>
          <w:szCs w:val="22"/>
        </w:rPr>
        <w:t>n</w:t>
      </w:r>
      <w:r w:rsidRPr="00DC178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</w:t>
      </w:r>
      <w:r w:rsidRPr="00DC178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DC1787">
        <w:rPr>
          <w:rFonts w:asciiTheme="minorHAnsi" w:eastAsia="Arial" w:hAnsiTheme="minorHAnsi" w:cstheme="minorHAnsi"/>
          <w:sz w:val="22"/>
          <w:szCs w:val="22"/>
        </w:rPr>
        <w:t>University of California at Santa Barb</w:t>
      </w:r>
      <w:r w:rsidRPr="00DC1787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DC1787">
        <w:rPr>
          <w:rFonts w:asciiTheme="minorHAnsi" w:eastAsia="Arial" w:hAnsiTheme="minorHAnsi" w:cstheme="minorHAnsi"/>
          <w:sz w:val="22"/>
          <w:szCs w:val="22"/>
        </w:rPr>
        <w:t>a</w:t>
      </w:r>
    </w:p>
    <w:p w14:paraId="6CCC2CA8" w14:textId="77777777" w:rsidR="00372A52" w:rsidRPr="00DC1787" w:rsidRDefault="00A21274">
      <w:pPr>
        <w:spacing w:before="44"/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lastRenderedPageBreak/>
        <w:t xml:space="preserve">Linda A. Rinaldi                                  </w:t>
      </w:r>
      <w:r w:rsidRPr="00DC1787">
        <w:rPr>
          <w:rFonts w:asciiTheme="minorHAnsi" w:eastAsia="Book Antiqua" w:hAnsiTheme="minorHAnsi" w:cstheme="minorHAnsi"/>
          <w:b/>
          <w:spacing w:val="5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624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Sunset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Way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•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cramento,</w:t>
      </w:r>
      <w:r w:rsidRPr="00DC1787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95660</w:t>
      </w:r>
    </w:p>
    <w:p w14:paraId="6FDA0AA9" w14:textId="77777777" w:rsidR="00372A52" w:rsidRPr="00DC1787" w:rsidRDefault="00A21274">
      <w:pPr>
        <w:spacing w:before="5" w:line="240" w:lineRule="exact"/>
        <w:ind w:left="4721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hAnsiTheme="minorHAnsi" w:cstheme="minorHAnsi"/>
          <w:sz w:val="22"/>
          <w:szCs w:val="22"/>
        </w:rPr>
        <w:pict w14:anchorId="6B9DE083">
          <v:group id="_x0000_s1040" style="position:absolute;left:0;text-align:left;margin-left:50.95pt;margin-top:16.4pt;width:510.1pt;height:4.55pt;z-index:-251660800;mso-position-horizontal-relative:page" coordorigin="1019,328" coordsize="10202,91">
            <v:shape id="_x0000_s1042" style="position:absolute;left:1050;top:388;width:10140;height:0" coordorigin="1050,388" coordsize="10140,0" path="m1050,388r10140,e" filled="f" strokeweight="3.1pt">
              <v:path arrowok="t"/>
            </v:shape>
            <v:shape id="_x0000_s1041" style="position:absolute;left:1050;top:336;width:10140;height:0" coordorigin="1050,336" coordsize="10140,0" path="m1050,336r10140,e" filled="f" strokeweight=".82pt">
              <v:path arrowok="t"/>
            </v:shape>
            <w10:wrap anchorx="page"/>
          </v:group>
        </w:pict>
      </w:r>
      <w:r w:rsidRPr="00DC1787">
        <w:rPr>
          <w:rFonts w:asciiTheme="minorHAnsi" w:eastAsia="Book Antiqua" w:hAnsiTheme="minorHAnsi" w:cstheme="minorHAnsi"/>
          <w:sz w:val="22"/>
          <w:szCs w:val="22"/>
        </w:rPr>
        <w:t>Home: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916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.4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37.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5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298</w:t>
      </w:r>
      <w:r w:rsidRPr="00DC1787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•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M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obile: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916.4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3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7.2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80</w:t>
      </w:r>
      <w:r w:rsidRPr="00DC1787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•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hyperlink r:id="rId8">
        <w:r w:rsidRPr="00DC1787">
          <w:rPr>
            <w:rFonts w:asciiTheme="minorHAnsi" w:eastAsia="Book Antiqua" w:hAnsiTheme="minorHAnsi" w:cstheme="minorHAnsi"/>
            <w:sz w:val="22"/>
            <w:szCs w:val="22"/>
          </w:rPr>
          <w:t>lrinaldi@comc</w:t>
        </w:r>
        <w:r w:rsidRPr="00DC1787">
          <w:rPr>
            <w:rFonts w:asciiTheme="minorHAnsi" w:eastAsia="Book Antiqua" w:hAnsiTheme="minorHAnsi" w:cstheme="minorHAnsi"/>
            <w:spacing w:val="2"/>
            <w:sz w:val="22"/>
            <w:szCs w:val="22"/>
          </w:rPr>
          <w:t>a</w:t>
        </w:r>
        <w:r w:rsidRPr="00DC1787">
          <w:rPr>
            <w:rFonts w:asciiTheme="minorHAnsi" w:eastAsia="Book Antiqua" w:hAnsiTheme="minorHAnsi" w:cstheme="minorHAnsi"/>
            <w:sz w:val="22"/>
            <w:szCs w:val="22"/>
          </w:rPr>
          <w:t>st.net</w:t>
        </w:r>
      </w:hyperlink>
    </w:p>
    <w:p w14:paraId="1AD7E950" w14:textId="77777777" w:rsidR="00372A52" w:rsidRPr="00DC1787" w:rsidRDefault="00372A5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81E5589" w14:textId="77777777" w:rsidR="00372A52" w:rsidRPr="00DC1787" w:rsidRDefault="00372A5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C460CD" w14:textId="77777777" w:rsidR="00372A52" w:rsidRPr="00DC1787" w:rsidRDefault="00A21274">
      <w:pPr>
        <w:spacing w:before="19"/>
        <w:ind w:left="2615" w:right="2616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Account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Management</w:t>
      </w:r>
      <w:r w:rsidRPr="00DC1787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– Consulting - Training / Presenting</w:t>
      </w:r>
    </w:p>
    <w:p w14:paraId="7EC29839" w14:textId="77777777" w:rsidR="00372A52" w:rsidRPr="00DC1787" w:rsidRDefault="00372A5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A56B760" w14:textId="77777777" w:rsidR="00372A52" w:rsidRPr="00DC1787" w:rsidRDefault="00A21274">
      <w:pPr>
        <w:spacing w:line="247" w:lineRule="auto"/>
        <w:ind w:left="1080" w:right="103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Over 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16 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years  of 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successful</w:t>
      </w:r>
      <w:r w:rsidRPr="00DC1787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sales  and 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DC1787">
        <w:rPr>
          <w:rFonts w:asciiTheme="minorHAnsi" w:eastAsia="Book Antiqua" w:hAnsiTheme="minorHAnsi" w:cstheme="minorHAnsi"/>
          <w:spacing w:val="5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an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g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ment</w:t>
      </w:r>
      <w:r w:rsidRPr="00DC1787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perience</w:t>
      </w:r>
      <w:r w:rsidRPr="00DC1787">
        <w:rPr>
          <w:rFonts w:asciiTheme="minorHAnsi" w:eastAsia="Book Antiqua" w:hAnsiTheme="minorHAnsi" w:cstheme="minorHAnsi"/>
          <w:spacing w:val="5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practiced</w:t>
      </w:r>
      <w:r w:rsidRPr="00DC1787">
        <w:rPr>
          <w:rFonts w:asciiTheme="minorHAnsi" w:eastAsia="Book Antiqua" w:hAnsiTheme="minorHAnsi" w:cstheme="minorHAnsi"/>
          <w:spacing w:val="5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trans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orming customer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relations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that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valued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business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partn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r.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Expert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con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ultative selling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slating technical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solutions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into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ompelling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siness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opportunities.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Adept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trainer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presenter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ta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ent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 articulating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message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development and</w:t>
      </w:r>
      <w:r w:rsidRPr="00DC1787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delivery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increase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satisfaction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raise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skill</w:t>
      </w:r>
      <w:r w:rsidRPr="00DC1787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ets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 team</w:t>
      </w:r>
      <w:r w:rsidRPr="00DC1787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members.</w:t>
      </w:r>
      <w:r w:rsidRPr="00DC1787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Profici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nt</w:t>
      </w:r>
      <w:r w:rsidRPr="00DC1787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Windows</w:t>
      </w:r>
      <w:r w:rsidRPr="00DC1787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OS</w:t>
      </w:r>
      <w:r w:rsidRPr="00DC1787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MS</w:t>
      </w:r>
      <w:r w:rsidRPr="00DC1787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Office.</w:t>
      </w:r>
      <w:r w:rsidRPr="00DC1787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Familiar</w:t>
      </w:r>
      <w:r w:rsidRPr="00DC1787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DC1787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Adobe</w:t>
      </w:r>
      <w:r w:rsidRPr="00DC1787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robat,</w:t>
      </w:r>
      <w:r w:rsidRPr="00DC1787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Photoshop, web 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design 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programs, 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search 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engine 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optimizati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n  (SEO), 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and </w:t>
      </w:r>
      <w:r w:rsidRPr="00DC1787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arch 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engine 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marketing 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(SEM). Available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travel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relocation.</w:t>
      </w:r>
      <w:r w:rsidRPr="00DC1787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i/>
          <w:sz w:val="22"/>
          <w:szCs w:val="22"/>
        </w:rPr>
        <w:t>Additional</w:t>
      </w:r>
      <w:r w:rsidRPr="00DC1787">
        <w:rPr>
          <w:rFonts w:asciiTheme="minorHAnsi" w:eastAsia="Book Antiqua" w:hAnsiTheme="minorHAnsi" w:cstheme="minorHAnsi"/>
          <w:b/>
          <w:i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i/>
          <w:sz w:val="22"/>
          <w:szCs w:val="22"/>
        </w:rPr>
        <w:t>areas</w:t>
      </w:r>
      <w:r w:rsidRPr="00DC1787">
        <w:rPr>
          <w:rFonts w:asciiTheme="minorHAnsi" w:eastAsia="Book Antiqua" w:hAnsiTheme="minorHAnsi" w:cstheme="minorHAnsi"/>
          <w:b/>
          <w:i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i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i/>
          <w:sz w:val="22"/>
          <w:szCs w:val="22"/>
        </w:rPr>
        <w:t>ex</w:t>
      </w:r>
      <w:r w:rsidRPr="00DC1787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p</w:t>
      </w:r>
      <w:r w:rsidRPr="00DC1787">
        <w:rPr>
          <w:rFonts w:asciiTheme="minorHAnsi" w:eastAsia="Book Antiqua" w:hAnsiTheme="minorHAnsi" w:cstheme="minorHAnsi"/>
          <w:b/>
          <w:i/>
          <w:sz w:val="22"/>
          <w:szCs w:val="22"/>
        </w:rPr>
        <w:t>ertise</w:t>
      </w:r>
      <w:r w:rsidRPr="00DC1787">
        <w:rPr>
          <w:rFonts w:asciiTheme="minorHAnsi" w:eastAsia="Book Antiqua" w:hAnsiTheme="minorHAnsi" w:cstheme="minorHAnsi"/>
          <w:b/>
          <w:i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i/>
          <w:sz w:val="22"/>
          <w:szCs w:val="22"/>
        </w:rPr>
        <w:t>inclu</w:t>
      </w:r>
      <w:r w:rsidRPr="00DC1787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d</w:t>
      </w:r>
      <w:r w:rsidRPr="00DC1787">
        <w:rPr>
          <w:rFonts w:asciiTheme="minorHAnsi" w:eastAsia="Book Antiqua" w:hAnsiTheme="minorHAnsi" w:cstheme="minorHAnsi"/>
          <w:b/>
          <w:i/>
          <w:sz w:val="22"/>
          <w:szCs w:val="22"/>
        </w:rPr>
        <w:t>e:</w:t>
      </w:r>
    </w:p>
    <w:p w14:paraId="3BC58A4F" w14:textId="77777777" w:rsidR="00372A52" w:rsidRPr="00DC1787" w:rsidRDefault="00372A5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2457C787" w14:textId="77777777" w:rsidR="00372A52" w:rsidRPr="00DC1787" w:rsidRDefault="00A21274">
      <w:pPr>
        <w:ind w:left="1415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hAnsiTheme="minorHAnsi" w:cstheme="minorHAnsi"/>
          <w:sz w:val="22"/>
          <w:szCs w:val="22"/>
        </w:rPr>
        <w:pict w14:anchorId="22BAE89E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9" type="#_x0000_t136" style="position:absolute;left:0;text-align:left;margin-left:133.7pt;margin-top:91pt;width:338.85pt;height:165pt;rotation:301;z-index:-251657728;mso-position-horizontal-relative:page" fillcolor="black" stroked="f">
            <o:extrusion v:ext="view" autorotationcenter="t"/>
            <v:textpath style="font-family:&quot;&amp;quot&quot;;font-size:159pt;v-text-kern:t;mso-text-shadow:auto" string="After"/>
            <w10:wrap anchorx="page"/>
          </v:shape>
        </w:pict>
      </w:r>
      <w:r w:rsidRPr="00DC1787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DC1787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Key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Manage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me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nt</w:t>
      </w:r>
      <w:r w:rsidRPr="00DC1787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Retent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on          </w:t>
      </w:r>
      <w:r w:rsidRPr="00DC1787">
        <w:rPr>
          <w:rFonts w:asciiTheme="minorHAnsi" w:eastAsia="Book Antiqua" w:hAnsiTheme="minorHAnsi" w:cstheme="minorHAnsi"/>
          <w:spacing w:val="55"/>
          <w:sz w:val="22"/>
          <w:szCs w:val="22"/>
        </w:rPr>
        <w:t xml:space="preserve"> </w:t>
      </w:r>
      <w:r w:rsidRPr="00DC1787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DC1787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Technology</w:t>
      </w:r>
      <w:r w:rsidRPr="00DC1787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Support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Implementa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ion</w:t>
      </w:r>
    </w:p>
    <w:p w14:paraId="568E3CD1" w14:textId="77777777" w:rsidR="00372A52" w:rsidRPr="00DC1787" w:rsidRDefault="00A21274">
      <w:pPr>
        <w:spacing w:before="13"/>
        <w:ind w:left="1415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DC1787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Needs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Ass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ssment</w:t>
      </w:r>
      <w:r w:rsidRPr="00DC1787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DC1787">
        <w:rPr>
          <w:rFonts w:asciiTheme="minorHAnsi" w:eastAsia="Book Antiqua" w:hAnsiTheme="minorHAnsi" w:cstheme="minorHAnsi"/>
          <w:spacing w:val="5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Solution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Selling             </w:t>
      </w:r>
      <w:r w:rsidRPr="00DC1787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DC1787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DC1787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DC1787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Relationship</w:t>
      </w:r>
      <w:r w:rsidRPr="00DC1787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Manageme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29BFEF4D" w14:textId="77777777" w:rsidR="00372A52" w:rsidRPr="00DC1787" w:rsidRDefault="00A21274">
      <w:pPr>
        <w:spacing w:before="12"/>
        <w:ind w:left="1415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DC1787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Communicating,</w:t>
      </w:r>
      <w:r w:rsidRPr="00DC1787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Prese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nt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ing,</w:t>
      </w:r>
      <w:r w:rsidRPr="00DC1787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Trai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ing         </w:t>
      </w:r>
      <w:r w:rsidRPr="00DC1787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DC1787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DC1787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Process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Performance</w:t>
      </w:r>
      <w:r w:rsidRPr="00DC1787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Improvement</w:t>
      </w:r>
    </w:p>
    <w:p w14:paraId="434C1A7D" w14:textId="77777777" w:rsidR="00372A52" w:rsidRPr="00DC1787" w:rsidRDefault="00A21274">
      <w:pPr>
        <w:spacing w:before="12" w:line="260" w:lineRule="exact"/>
        <w:ind w:left="1415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hAnsiTheme="minorHAnsi" w:cstheme="minorHAnsi"/>
          <w:sz w:val="22"/>
          <w:szCs w:val="22"/>
        </w:rPr>
        <w:pict w14:anchorId="777AC5F1">
          <v:group id="_x0000_s1036" style="position:absolute;left:0;text-align:left;margin-left:51.35pt;margin-top:26.05pt;width:509.3pt;height:3.75pt;z-index:-251659776;mso-position-horizontal-relative:page" coordorigin="1027,521" coordsize="10186,75">
            <v:shape id="_x0000_s1038" style="position:absolute;left:1050;top:529;width:10140;height:0" coordorigin="1050,529" coordsize="10140,0" path="m1050,529r10140,e" filled="f" strokeweight=".82pt">
              <v:path arrowok="t"/>
            </v:shape>
            <v:shape id="_x0000_s1037" style="position:absolute;left:1050;top:573;width:10140;height:0" coordorigin="1050,573" coordsize="10140,0" path="m1050,573r10140,e" filled="f" strokeweight="2.32pt">
              <v:path arrowok="t"/>
            </v:shape>
            <w10:wrap anchorx="page"/>
          </v:group>
        </w:pict>
      </w:r>
      <w:r w:rsidRPr="00DC1787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DC1787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Training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Program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Design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Development      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DC1787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Analytical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Conceptual</w:t>
      </w:r>
      <w:r w:rsidRPr="00DC1787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Problem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olving</w:t>
      </w:r>
    </w:p>
    <w:p w14:paraId="59A10C1E" w14:textId="77777777" w:rsidR="00372A52" w:rsidRPr="00DC1787" w:rsidRDefault="00372A52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25ACB85" w14:textId="77777777" w:rsidR="00372A52" w:rsidRPr="00DC1787" w:rsidRDefault="00372A5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3E6104" w14:textId="77777777" w:rsidR="00372A52" w:rsidRPr="00DC1787" w:rsidRDefault="00372A5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1CBD08" w14:textId="77777777" w:rsidR="00372A52" w:rsidRPr="00DC1787" w:rsidRDefault="00A21274">
      <w:pPr>
        <w:spacing w:before="19"/>
        <w:ind w:left="2696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SIGN</w:t>
      </w:r>
      <w:r w:rsidRPr="00DC1787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FICANT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PROFESS</w:t>
      </w:r>
      <w:r w:rsidRPr="00DC1787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AL ACCOMPLISHMENTS</w:t>
      </w:r>
    </w:p>
    <w:p w14:paraId="4D8CA8EF" w14:textId="77777777" w:rsidR="00372A52" w:rsidRPr="00DC1787" w:rsidRDefault="00372A52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839A82D" w14:textId="77777777" w:rsidR="00372A52" w:rsidRPr="00DC1787" w:rsidRDefault="00A21274">
      <w:pPr>
        <w:tabs>
          <w:tab w:val="left" w:pos="1440"/>
        </w:tabs>
        <w:spacing w:line="243" w:lineRule="auto"/>
        <w:ind w:left="1440" w:right="1040" w:hanging="36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="Segoe UI Emoji" w:hAnsi="Segoe UI Emoji" w:cs="Segoe UI Emoji"/>
          <w:sz w:val="22"/>
          <w:szCs w:val="22"/>
        </w:rPr>
        <w:t>♦</w:t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Boosted</w:t>
      </w:r>
      <w:r w:rsidRPr="00DC1787">
        <w:rPr>
          <w:rFonts w:asciiTheme="minorHAnsi" w:eastAsia="Book Antiqua" w:hAnsiTheme="minorHAnsi" w:cstheme="minorHAnsi"/>
          <w:b/>
          <w:spacing w:val="4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stomer</w:t>
      </w:r>
      <w:r w:rsidRPr="00DC1787">
        <w:rPr>
          <w:rFonts w:asciiTheme="minorHAnsi" w:eastAsia="Book Antiqua" w:hAnsiTheme="minorHAnsi" w:cstheme="minorHAnsi"/>
          <w:b/>
          <w:spacing w:val="3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retention</w:t>
      </w:r>
      <w:r w:rsidRPr="00DC1787">
        <w:rPr>
          <w:rFonts w:asciiTheme="minorHAnsi" w:eastAsia="Book Antiqua" w:hAnsiTheme="minorHAnsi" w:cstheme="minorHAnsi"/>
          <w:b/>
          <w:spacing w:val="3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96%</w:t>
      </w:r>
      <w:r w:rsidRPr="00DC1787">
        <w:rPr>
          <w:rFonts w:asciiTheme="minorHAnsi" w:eastAsia="Book Antiqua" w:hAnsiTheme="minorHAnsi" w:cstheme="minorHAnsi"/>
          <w:b/>
          <w:spacing w:val="4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through</w:t>
      </w:r>
      <w:r w:rsidRPr="00DC1787">
        <w:rPr>
          <w:rFonts w:asciiTheme="minorHAnsi" w:eastAsia="Book Antiqua" w:hAnsiTheme="minorHAnsi" w:cstheme="minorHAnsi"/>
          <w:b/>
          <w:spacing w:val="4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the</w:t>
      </w:r>
      <w:r w:rsidRPr="00DC1787">
        <w:rPr>
          <w:rFonts w:asciiTheme="minorHAnsi" w:eastAsia="Book Antiqua" w:hAnsiTheme="minorHAnsi" w:cstheme="minorHAnsi"/>
          <w:b/>
          <w:spacing w:val="4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creation</w:t>
      </w:r>
      <w:r w:rsidRPr="00DC1787">
        <w:rPr>
          <w:rFonts w:asciiTheme="minorHAnsi" w:eastAsia="Book Antiqua" w:hAnsiTheme="minorHAnsi" w:cstheme="minorHAnsi"/>
          <w:b/>
          <w:spacing w:val="4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compr</w:t>
      </w:r>
      <w:r w:rsidRPr="00DC1787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hensive</w:t>
      </w:r>
      <w:r w:rsidRPr="00DC1787">
        <w:rPr>
          <w:rFonts w:asciiTheme="minorHAnsi" w:eastAsia="Book Antiqua" w:hAnsiTheme="minorHAnsi" w:cstheme="minorHAnsi"/>
          <w:b/>
          <w:spacing w:val="3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on-site</w:t>
      </w:r>
      <w:r w:rsidRPr="00DC1787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b/>
          <w:spacing w:val="4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web- based</w:t>
      </w:r>
      <w:r w:rsidRPr="00DC1787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training</w:t>
      </w:r>
      <w:r w:rsidRPr="00DC1787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programs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Experian’s</w:t>
      </w:r>
      <w:r w:rsidRPr="00DC1787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newly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launched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products.</w:t>
      </w:r>
    </w:p>
    <w:p w14:paraId="46F58789" w14:textId="77777777" w:rsidR="00372A52" w:rsidRPr="00DC1787" w:rsidRDefault="00A21274">
      <w:pPr>
        <w:tabs>
          <w:tab w:val="left" w:pos="1440"/>
        </w:tabs>
        <w:spacing w:before="62" w:line="246" w:lineRule="auto"/>
        <w:ind w:left="1440" w:right="1040" w:hanging="36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="Segoe UI Emoji" w:hAnsi="Segoe UI Emoji" w:cs="Segoe UI Emoji"/>
          <w:sz w:val="22"/>
          <w:szCs w:val="22"/>
        </w:rPr>
        <w:t>♦</w:t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Consistently</w:t>
      </w:r>
      <w:r w:rsidRPr="00DC1787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achieved</w:t>
      </w:r>
      <w:r w:rsidRPr="00DC1787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monthly</w:t>
      </w:r>
      <w:r w:rsidRPr="00DC1787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sales</w:t>
      </w:r>
      <w:r w:rsidRPr="00DC1787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averages</w:t>
      </w:r>
      <w:r w:rsidRPr="00DC1787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133%</w:t>
      </w:r>
      <w:r w:rsidRPr="00DC1787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target</w:t>
      </w:r>
      <w:r w:rsidRPr="00DC1787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Canon</w:t>
      </w:r>
      <w:r w:rsidRPr="00DC1787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Inc.</w:t>
      </w:r>
      <w:r w:rsidRPr="00DC1787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by</w:t>
      </w:r>
      <w:r w:rsidRPr="00DC1787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using</w:t>
      </w:r>
      <w:r w:rsidRPr="00DC1787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st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ong sales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skills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generate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additional</w:t>
      </w:r>
      <w:r w:rsidRPr="00DC1787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cessory</w:t>
      </w:r>
      <w:r w:rsidRPr="00DC1787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revenue.</w:t>
      </w:r>
    </w:p>
    <w:p w14:paraId="545D6DA8" w14:textId="77777777" w:rsidR="00372A52" w:rsidRPr="00DC1787" w:rsidRDefault="00A21274">
      <w:pPr>
        <w:tabs>
          <w:tab w:val="left" w:pos="1440"/>
        </w:tabs>
        <w:spacing w:before="59" w:line="247" w:lineRule="auto"/>
        <w:ind w:left="1441" w:right="1038" w:hanging="36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="Segoe UI Emoji" w:hAnsi="Segoe UI Emoji" w:cs="Segoe UI Emoji"/>
          <w:sz w:val="22"/>
          <w:szCs w:val="22"/>
        </w:rPr>
        <w:t>♦</w:t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Awarded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“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Top</w:t>
      </w:r>
      <w:r w:rsidRPr="00DC1787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Territ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Growth”</w:t>
      </w:r>
      <w:r w:rsidRPr="00DC1787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from</w:t>
      </w:r>
      <w:r w:rsidRPr="00DC1787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Experian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Corp.</w:t>
      </w:r>
      <w:r w:rsidRPr="00DC1787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Aggressively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identified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pursued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new business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up-sell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portunities,</w:t>
      </w:r>
      <w:r w:rsidRPr="00DC1787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significantly</w:t>
      </w:r>
      <w:r w:rsidRPr="00DC1787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increasing</w:t>
      </w:r>
      <w:r w:rsidRPr="00DC1787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Eastern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region.</w:t>
      </w:r>
    </w:p>
    <w:p w14:paraId="1F44AC89" w14:textId="77777777" w:rsidR="00372A52" w:rsidRPr="00DC1787" w:rsidRDefault="00A21274">
      <w:pPr>
        <w:tabs>
          <w:tab w:val="left" w:pos="1440"/>
        </w:tabs>
        <w:spacing w:before="54" w:line="243" w:lineRule="auto"/>
        <w:ind w:left="1441" w:right="1041" w:hanging="36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="Segoe UI Emoji" w:hAnsi="Segoe UI Emoji" w:cs="Segoe UI Emoji"/>
          <w:sz w:val="22"/>
          <w:szCs w:val="22"/>
        </w:rPr>
        <w:t>♦</w:t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Reduced </w:t>
      </w:r>
      <w:r w:rsidRPr="00DC1787">
        <w:rPr>
          <w:rFonts w:asciiTheme="minorHAnsi" w:eastAsia="Book Antiqua" w:hAnsiTheme="minorHAnsi" w:cstheme="minorHAnsi"/>
          <w:b/>
          <w:spacing w:val="4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pre-production </w:t>
      </w:r>
      <w:r w:rsidRPr="00DC1787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errors </w:t>
      </w:r>
      <w:r w:rsidRPr="00DC1787">
        <w:rPr>
          <w:rFonts w:asciiTheme="minorHAnsi" w:eastAsia="Book Antiqua" w:hAnsiTheme="minorHAnsi" w:cstheme="minorHAnsi"/>
          <w:b/>
          <w:spacing w:val="4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by </w:t>
      </w:r>
      <w:r w:rsidRPr="00DC1787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74% </w:t>
      </w:r>
      <w:r w:rsidRPr="00DC1787">
        <w:rPr>
          <w:rFonts w:asciiTheme="minorHAnsi" w:eastAsia="Book Antiqua" w:hAnsiTheme="minorHAnsi" w:cstheme="minorHAnsi"/>
          <w:b/>
          <w:spacing w:val="4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r </w:t>
      </w:r>
      <w:r w:rsidRPr="00DC1787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Fo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DC1787">
        <w:rPr>
          <w:rFonts w:asciiTheme="minorHAnsi" w:eastAsia="Book Antiqua" w:hAnsiTheme="minorHAnsi" w:cstheme="minorHAnsi"/>
          <w:b/>
          <w:spacing w:val="4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Motor </w:t>
      </w:r>
      <w:r w:rsidRPr="00DC1787">
        <w:rPr>
          <w:rFonts w:asciiTheme="minorHAnsi" w:eastAsia="Book Antiqua" w:hAnsiTheme="minorHAnsi" w:cstheme="minorHAnsi"/>
          <w:b/>
          <w:spacing w:val="4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Company’s </w:t>
      </w:r>
      <w:r w:rsidRPr="00DC1787">
        <w:rPr>
          <w:rFonts w:asciiTheme="minorHAnsi" w:eastAsia="Book Antiqua" w:hAnsiTheme="minorHAnsi" w:cstheme="minorHAnsi"/>
          <w:b/>
          <w:spacing w:val="3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regional </w:t>
      </w:r>
      <w:r w:rsidRPr="00DC1787">
        <w:rPr>
          <w:rFonts w:asciiTheme="minorHAnsi" w:eastAsia="Book Antiqua" w:hAnsiTheme="minorHAnsi" w:cstheme="minorHAnsi"/>
          <w:b/>
          <w:spacing w:val="4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advertis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ng campaigns</w:t>
      </w:r>
      <w:r w:rsidRPr="00DC1787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while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serving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as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coordinator</w:t>
      </w:r>
      <w:r w:rsidRPr="00DC1787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FCB-Ulka.</w:t>
      </w:r>
    </w:p>
    <w:p w14:paraId="289BC9D4" w14:textId="77777777" w:rsidR="00372A52" w:rsidRPr="00DC1787" w:rsidRDefault="00A21274">
      <w:pPr>
        <w:tabs>
          <w:tab w:val="left" w:pos="1440"/>
        </w:tabs>
        <w:spacing w:before="62" w:line="247" w:lineRule="auto"/>
        <w:ind w:left="1441" w:right="1037" w:hanging="36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="Segoe UI Emoji" w:hAnsi="Segoe UI Emoji" w:cs="Segoe UI Emoji"/>
          <w:sz w:val="22"/>
          <w:szCs w:val="22"/>
        </w:rPr>
        <w:t>♦</w:t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Spearheaded</w:t>
      </w:r>
      <w:r w:rsidRPr="00DC1787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national</w:t>
      </w:r>
      <w:r w:rsidRPr="00DC1787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online</w:t>
      </w:r>
      <w:r w:rsidRPr="00DC1787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training</w:t>
      </w:r>
      <w:r w:rsidRPr="00DC1787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program</w:t>
      </w:r>
      <w:r w:rsidRPr="00DC1787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end-</w:t>
      </w:r>
      <w:r w:rsidRPr="00DC1787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sers</w:t>
      </w:r>
      <w:r w:rsidRPr="00DC1787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Experian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databa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solutions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that led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development</w:t>
      </w:r>
      <w:r w:rsidRPr="00DC1787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company’s</w:t>
      </w:r>
      <w:r w:rsidRPr="00DC1787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rst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centralized</w:t>
      </w:r>
      <w:r w:rsidRPr="00DC1787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training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department.</w:t>
      </w:r>
    </w:p>
    <w:p w14:paraId="7B9A9D7C" w14:textId="77777777" w:rsidR="00372A52" w:rsidRPr="00DC1787" w:rsidRDefault="00A21274">
      <w:pPr>
        <w:tabs>
          <w:tab w:val="left" w:pos="1440"/>
        </w:tabs>
        <w:spacing w:before="56" w:line="247" w:lineRule="auto"/>
        <w:ind w:left="1441" w:right="1039" w:hanging="36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hAnsiTheme="minorHAnsi" w:cstheme="minorHAnsi"/>
          <w:sz w:val="22"/>
          <w:szCs w:val="22"/>
        </w:rPr>
        <w:pict w14:anchorId="3C08B8DE">
          <v:group id="_x0000_s1033" style="position:absolute;left:0;text-align:left;margin-left:51.35pt;margin-top:36.65pt;width:509.3pt;height:3.75pt;z-index:-251658752;mso-position-horizontal-relative:page" coordorigin="1027,733" coordsize="10186,75">
            <v:shape id="_x0000_s1035" style="position:absolute;left:1050;top:800;width:10140;height:0" coordorigin="1050,800" coordsize="10140,0" path="m1050,800r10140,e" filled="f" strokeweight=".82pt">
              <v:path arrowok="t"/>
            </v:shape>
            <v:shape id="_x0000_s1034" style="position:absolute;left:1050;top:756;width:10140;height:0" coordorigin="1050,756" coordsize="10140,0" path="m1050,756r10140,e" filled="f" strokeweight="2.32pt">
              <v:path arrowok="t"/>
            </v:shape>
            <w10:wrap anchorx="page"/>
          </v:group>
        </w:pict>
      </w:r>
      <w:r w:rsidRPr="00DC1787">
        <w:rPr>
          <w:rFonts w:ascii="Segoe UI Emoji" w:hAnsi="Segoe UI Emoji" w:cs="Segoe UI Emoji"/>
          <w:sz w:val="22"/>
          <w:szCs w:val="22"/>
        </w:rPr>
        <w:t>♦</w:t>
      </w:r>
      <w:r w:rsidRPr="00DC1787">
        <w:rPr>
          <w:rFonts w:asciiTheme="minorHAnsi" w:hAnsiTheme="minorHAnsi" w:cstheme="minorHAnsi"/>
          <w:sz w:val="22"/>
          <w:szCs w:val="22"/>
        </w:rPr>
        <w:tab/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Increased</w:t>
      </w:r>
      <w:r w:rsidRPr="00DC1787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vie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w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er</w:t>
      </w:r>
      <w:r w:rsidRPr="00DC1787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w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areness</w:t>
      </w:r>
      <w:r w:rsidRPr="00DC1787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summer</w:t>
      </w:r>
      <w:r w:rsidRPr="00DC1787">
        <w:rPr>
          <w:rFonts w:asciiTheme="minorHAnsi" w:eastAsia="Book Antiqua" w:hAnsiTheme="minorHAnsi" w:cstheme="minorHAnsi"/>
          <w:b/>
          <w:spacing w:val="1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programming</w:t>
      </w:r>
      <w:r w:rsidRPr="00DC1787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b/>
          <w:spacing w:val="2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Turner</w:t>
      </w:r>
      <w:r w:rsidRPr="00DC1787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Classic</w:t>
      </w:r>
      <w:r w:rsidRPr="00DC1787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Movies</w:t>
      </w:r>
      <w:r w:rsidRPr="00DC1787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by</w:t>
      </w:r>
      <w:r w:rsidRPr="00DC1787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facilitat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g the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development</w:t>
      </w:r>
      <w:r w:rsidRPr="00DC1787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nat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onal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ad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campaign</w:t>
      </w:r>
      <w:r w:rsidRPr="00DC1787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as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junior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cc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unt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execut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ve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The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Mill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Group.</w:t>
      </w:r>
    </w:p>
    <w:p w14:paraId="75988538" w14:textId="77777777" w:rsidR="00372A52" w:rsidRPr="00DC1787" w:rsidRDefault="00372A5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3BBA30" w14:textId="77777777" w:rsidR="00372A52" w:rsidRPr="00DC1787" w:rsidRDefault="00372A5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962C596" w14:textId="77777777" w:rsidR="00372A52" w:rsidRPr="00DC1787" w:rsidRDefault="00A21274">
      <w:pPr>
        <w:spacing w:before="19"/>
        <w:ind w:left="3050" w:right="3050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EXPERIENCE AND SELECTED ACHIEVEMENTS</w:t>
      </w:r>
    </w:p>
    <w:p w14:paraId="6D42F8F6" w14:textId="77777777" w:rsidR="00372A52" w:rsidRPr="00DC1787" w:rsidRDefault="00372A5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D55DDAB" w14:textId="77777777" w:rsidR="00372A52" w:rsidRPr="00DC1787" w:rsidRDefault="00A21274">
      <w:pPr>
        <w:ind w:left="1080" w:right="1046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sz w:val="22"/>
          <w:szCs w:val="22"/>
        </w:rPr>
        <w:t>EXPERIAN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CORP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Costa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Mesa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/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Sa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cramento,</w:t>
      </w:r>
      <w:r w:rsidRPr="00DC1787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A                                                                      </w:t>
      </w:r>
      <w:r w:rsidRPr="00DC1787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1998</w:t>
      </w:r>
      <w:r w:rsidRPr="00DC1787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2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07</w:t>
      </w:r>
    </w:p>
    <w:p w14:paraId="2225BCF8" w14:textId="77777777" w:rsidR="00372A52" w:rsidRPr="00DC1787" w:rsidRDefault="00A21274">
      <w:pPr>
        <w:spacing w:before="1"/>
        <w:ind w:left="1080" w:right="3938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Global</w:t>
      </w:r>
      <w:r w:rsidRPr="00DC1787">
        <w:rPr>
          <w:rFonts w:asciiTheme="minorHAnsi" w:eastAsia="Book Antiqua" w:hAnsiTheme="minorHAnsi" w:cstheme="minorHAnsi"/>
          <w:i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provider</w:t>
      </w:r>
      <w:r w:rsidRPr="00DC1787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of business</w:t>
      </w:r>
      <w:r w:rsidRPr="00DC1787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informat</w:t>
      </w:r>
      <w:r w:rsidRPr="00DC1787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on</w:t>
      </w:r>
      <w:r w:rsidRPr="00DC1787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with</w:t>
      </w:r>
      <w:r w:rsidRPr="00DC1787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over</w:t>
      </w:r>
      <w:r w:rsidRPr="00DC1787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$9.1</w:t>
      </w:r>
      <w:r w:rsidRPr="00DC1787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billion in</w:t>
      </w:r>
      <w:r w:rsidRPr="00DC1787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nnual</w:t>
      </w:r>
      <w:r w:rsidRPr="00DC1787">
        <w:rPr>
          <w:rFonts w:asciiTheme="minorHAnsi" w:eastAsia="Book Antiqua" w:hAnsiTheme="minorHAnsi" w:cstheme="minorHAnsi"/>
          <w:i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reven</w:t>
      </w:r>
      <w:r w:rsidRPr="00DC1787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e.</w:t>
      </w:r>
    </w:p>
    <w:p w14:paraId="1CCF3363" w14:textId="77777777" w:rsidR="00372A52" w:rsidRPr="00DC1787" w:rsidRDefault="00A21274">
      <w:pPr>
        <w:spacing w:before="67"/>
        <w:ind w:left="1080" w:right="7373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AC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CO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UNT</w:t>
      </w:r>
      <w:r w:rsidRPr="00DC1787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MAN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DC1787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C1787">
        <w:rPr>
          <w:rFonts w:asciiTheme="minorHAnsi" w:eastAsia="Book Antiqua" w:hAnsiTheme="minorHAnsi" w:cstheme="minorHAnsi"/>
          <w:b/>
          <w:spacing w:val="-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(200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2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07)</w:t>
      </w:r>
    </w:p>
    <w:p w14:paraId="53F326C5" w14:textId="77777777" w:rsidR="00372A52" w:rsidRPr="00DC1787" w:rsidRDefault="00A21274">
      <w:pPr>
        <w:spacing w:before="68"/>
        <w:ind w:left="1080" w:right="6062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AC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CO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UNT</w:t>
      </w:r>
      <w:r w:rsidRPr="00DC1787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ASSO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TE</w:t>
      </w:r>
      <w:r w:rsidRPr="00DC1787">
        <w:rPr>
          <w:rFonts w:asciiTheme="minorHAnsi" w:eastAsia="Book Antiqua" w:hAnsiTheme="minorHAnsi" w:cstheme="minorHAnsi"/>
          <w:b/>
          <w:spacing w:val="-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/ TR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INER</w:t>
      </w:r>
      <w:r w:rsidRPr="00DC1787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(199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8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2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002)</w:t>
      </w:r>
    </w:p>
    <w:p w14:paraId="32232A2F" w14:textId="77777777" w:rsidR="00372A52" w:rsidRPr="00DC1787" w:rsidRDefault="00A21274">
      <w:pPr>
        <w:spacing w:before="67" w:line="247" w:lineRule="auto"/>
        <w:ind w:left="1080" w:right="1037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sz w:val="22"/>
          <w:szCs w:val="22"/>
        </w:rPr>
        <w:t>Managed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k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ey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accounts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DC1787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high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revenue corporate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customers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v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rtical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markets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comprising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title companies, mortgage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l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nders,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appraisers,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investors,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real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estate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agen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s,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marketing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firms,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specialty insurers,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government entitie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.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Personally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consulted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customers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identify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current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future needs,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ormulate appropriate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solutions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that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prove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usage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revenue.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As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associate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 trainer,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installed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new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software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solutions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on</w:t>
      </w:r>
      <w:r w:rsidRPr="00DC1787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networks,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coordinated on-site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product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 technology</w:t>
      </w:r>
      <w:r w:rsidRPr="00DC1787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raining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customers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assigned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territory.</w:t>
      </w:r>
    </w:p>
    <w:p w14:paraId="0A162605" w14:textId="77777777" w:rsidR="00372A52" w:rsidRPr="00DC1787" w:rsidRDefault="00372A5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EBD323C" w14:textId="77777777" w:rsidR="00372A52" w:rsidRPr="00DC1787" w:rsidRDefault="00372A5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3CE5EA" w14:textId="77777777" w:rsidR="00372A52" w:rsidRPr="00DC1787" w:rsidRDefault="00372A5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4D0BBD" w14:textId="77777777" w:rsidR="00372A52" w:rsidRPr="00DC1787" w:rsidRDefault="00A21274">
      <w:pPr>
        <w:spacing w:before="25"/>
        <w:ind w:left="5100" w:right="5100"/>
        <w:jc w:val="center"/>
        <w:rPr>
          <w:rFonts w:asciiTheme="minorHAnsi" w:eastAsia="Book Antiqua" w:hAnsiTheme="minorHAnsi" w:cstheme="minorHAnsi"/>
          <w:sz w:val="22"/>
          <w:szCs w:val="22"/>
        </w:rPr>
        <w:sectPr w:rsidR="00372A52" w:rsidRPr="00DC1787">
          <w:pgSz w:w="12240" w:h="15840"/>
          <w:pgMar w:top="680" w:right="0" w:bottom="280" w:left="0" w:header="0" w:footer="362" w:gutter="0"/>
          <w:cols w:space="720"/>
        </w:sectPr>
      </w:pP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Rés</w:t>
      </w:r>
      <w:r w:rsidRPr="00DC1787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mé</w:t>
      </w:r>
      <w:r w:rsidRPr="00DC1787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Continued</w:t>
      </w:r>
      <w:r w:rsidRPr="00DC1787">
        <w:rPr>
          <w:rFonts w:asciiTheme="minorHAnsi" w:eastAsia="Book Antiqua" w:hAnsiTheme="minorHAnsi" w:cstheme="minorHAnsi"/>
          <w:i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w w:val="99"/>
          <w:sz w:val="22"/>
          <w:szCs w:val="22"/>
        </w:rPr>
        <w:t>…</w:t>
      </w:r>
    </w:p>
    <w:p w14:paraId="38C8214F" w14:textId="77777777" w:rsidR="00372A52" w:rsidRPr="00DC1787" w:rsidRDefault="00A21274">
      <w:pPr>
        <w:spacing w:before="74" w:line="260" w:lineRule="exact"/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hAnsiTheme="minorHAnsi" w:cstheme="minorHAnsi"/>
          <w:sz w:val="22"/>
          <w:szCs w:val="22"/>
        </w:rPr>
        <w:lastRenderedPageBreak/>
        <w:pict w14:anchorId="35A9027A">
          <v:group id="_x0000_s1030" style="position:absolute;left:0;text-align:left;margin-left:50.95pt;margin-top:20.15pt;width:510.1pt;height:4.55pt;z-index:-251656704;mso-position-horizontal-relative:page" coordorigin="1019,403" coordsize="10202,91">
            <v:shape id="_x0000_s1032" style="position:absolute;left:1050;top:463;width:10140;height:0" coordorigin="1050,463" coordsize="10140,0" path="m1050,463r10140,e" filled="f" strokeweight="3.1pt">
              <v:path arrowok="t"/>
            </v:shape>
            <v:shape id="_x0000_s1031" style="position:absolute;left:1050;top:411;width:10140;height:0" coordorigin="1050,411" coordsize="10140,0" path="m1050,411r10140,e" filled="f" strokeweight=".82pt">
              <v:path arrowok="t"/>
            </v:shape>
            <w10:wrap anchorx="page"/>
          </v:group>
        </w:pic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Linda</w:t>
      </w:r>
      <w:r w:rsidRPr="00DC1787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Rinaldi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                                                                      </w:t>
      </w:r>
      <w:r w:rsidRPr="00DC1787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page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2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2 </w:t>
      </w:r>
      <w:r w:rsidRPr="00DC1787">
        <w:rPr>
          <w:rFonts w:asciiTheme="minorHAnsi" w:eastAsia="Cambria" w:hAnsiTheme="minorHAnsi" w:cstheme="minorHAnsi"/>
          <w:sz w:val="22"/>
          <w:szCs w:val="22"/>
        </w:rPr>
        <w:t>•</w:t>
      </w:r>
      <w:r w:rsidRPr="00DC1787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9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6.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4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37.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5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29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8</w:t>
      </w:r>
      <w:r w:rsidRPr="00DC1787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C1787">
        <w:rPr>
          <w:rFonts w:asciiTheme="minorHAnsi" w:eastAsia="Cambria" w:hAnsiTheme="minorHAnsi" w:cstheme="minorHAnsi"/>
          <w:sz w:val="22"/>
          <w:szCs w:val="22"/>
        </w:rPr>
        <w:t>•</w:t>
      </w:r>
      <w:r w:rsidRPr="00DC1787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hyperlink r:id="rId9">
        <w:r w:rsidRPr="00DC1787">
          <w:rPr>
            <w:rFonts w:asciiTheme="minorHAnsi" w:eastAsia="Book Antiqua" w:hAnsiTheme="minorHAnsi" w:cstheme="minorHAnsi"/>
            <w:sz w:val="22"/>
            <w:szCs w:val="22"/>
          </w:rPr>
          <w:t>lrinaldi@com</w:t>
        </w:r>
        <w:r w:rsidRPr="00DC1787">
          <w:rPr>
            <w:rFonts w:asciiTheme="minorHAnsi" w:eastAsia="Book Antiqua" w:hAnsiTheme="minorHAnsi" w:cstheme="minorHAnsi"/>
            <w:spacing w:val="1"/>
            <w:sz w:val="22"/>
            <w:szCs w:val="22"/>
          </w:rPr>
          <w:t>ca</w:t>
        </w:r>
        <w:r w:rsidRPr="00DC1787">
          <w:rPr>
            <w:rFonts w:asciiTheme="minorHAnsi" w:eastAsia="Book Antiqua" w:hAnsiTheme="minorHAnsi" w:cstheme="minorHAnsi"/>
            <w:sz w:val="22"/>
            <w:szCs w:val="22"/>
          </w:rPr>
          <w:t>st.net</w:t>
        </w:r>
      </w:hyperlink>
    </w:p>
    <w:p w14:paraId="70B2B0C2" w14:textId="77777777" w:rsidR="00372A52" w:rsidRPr="00DC1787" w:rsidRDefault="00372A52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233F33F" w14:textId="77777777" w:rsidR="00372A52" w:rsidRPr="00DC1787" w:rsidRDefault="00A21274">
      <w:pPr>
        <w:spacing w:before="25"/>
        <w:ind w:left="1080" w:right="9066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Selected</w:t>
      </w:r>
      <w:r w:rsidRPr="00DC1787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Achievemen</w:t>
      </w:r>
      <w:r w:rsidRPr="00DC1787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s:</w:t>
      </w:r>
    </w:p>
    <w:p w14:paraId="6E077999" w14:textId="77777777" w:rsidR="00372A52" w:rsidRPr="00DC1787" w:rsidRDefault="00A21274">
      <w:pPr>
        <w:spacing w:before="67"/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DC1787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Worked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l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aboratively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DC1787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major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client</w:t>
      </w:r>
      <w:r w:rsidRPr="00DC1787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int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oduce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data</w:t>
      </w:r>
      <w:r w:rsidRPr="00DC1787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solution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direct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mail</w:t>
      </w:r>
      <w:r w:rsidRPr="00DC1787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campaigns;</w:t>
      </w:r>
    </w:p>
    <w:p w14:paraId="2FD0C7E3" w14:textId="77777777" w:rsidR="00372A52" w:rsidRPr="00DC1787" w:rsidRDefault="00A21274">
      <w:pPr>
        <w:spacing w:before="8"/>
        <w:ind w:left="180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sz w:val="22"/>
          <w:szCs w:val="22"/>
        </w:rPr>
        <w:t>grew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revenue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from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$20,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00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per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year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$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500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,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000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per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year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within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3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years.</w:t>
      </w:r>
    </w:p>
    <w:p w14:paraId="7791191E" w14:textId="77777777" w:rsidR="00372A52" w:rsidRPr="00DC1787" w:rsidRDefault="00A21274">
      <w:pPr>
        <w:spacing w:before="68" w:line="247" w:lineRule="auto"/>
        <w:ind w:left="1800" w:right="1040" w:hanging="36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DC1787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Prepared</w:t>
      </w:r>
      <w:r w:rsidRPr="00DC1787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5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present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</w:t>
      </w:r>
      <w:r w:rsidRPr="00DC1787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training</w:t>
      </w:r>
      <w:r w:rsidRPr="00DC1787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eminar</w:t>
      </w:r>
      <w:r w:rsidRPr="00DC1787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“Customer</w:t>
      </w:r>
      <w:r w:rsidRPr="00DC1787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Mining”</w:t>
      </w:r>
      <w:r w:rsidRPr="00DC1787">
        <w:rPr>
          <w:rFonts w:asciiTheme="minorHAnsi" w:eastAsia="Book Antiqua" w:hAnsiTheme="minorHAnsi" w:cstheme="minorHAnsi"/>
          <w:spacing w:val="5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onwide</w:t>
      </w:r>
      <w:r w:rsidRPr="00DC1787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sal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spacing w:val="5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force</w:t>
      </w:r>
      <w:r w:rsidRPr="00DC1787">
        <w:rPr>
          <w:rFonts w:asciiTheme="minorHAnsi" w:eastAsia="Book Antiqua" w:hAnsiTheme="minorHAnsi" w:cstheme="minorHAnsi"/>
          <w:spacing w:val="5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 improve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le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generati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activities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increase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overall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revenue.</w:t>
      </w:r>
    </w:p>
    <w:p w14:paraId="147D82F2" w14:textId="77777777" w:rsidR="00372A52" w:rsidRPr="00DC1787" w:rsidRDefault="00A21274">
      <w:pPr>
        <w:spacing w:before="58"/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DC1787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Continuously</w:t>
      </w:r>
      <w:r w:rsidRPr="00DC1787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ceeded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uarterly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uotas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by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110%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7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8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q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uarters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20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3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200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4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2E1538E2" w14:textId="77777777" w:rsidR="00372A52" w:rsidRPr="00DC1787" w:rsidRDefault="00A21274">
      <w:pPr>
        <w:spacing w:before="68" w:line="247" w:lineRule="auto"/>
        <w:ind w:left="1801" w:right="1041" w:hanging="36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DC1787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Developed</w:t>
      </w:r>
      <w:r w:rsidRPr="00DC1787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implemented</w:t>
      </w:r>
      <w:r w:rsidRPr="00DC1787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direct</w:t>
      </w:r>
      <w:r w:rsidRPr="00DC1787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mail</w:t>
      </w:r>
      <w:r w:rsidRPr="00DC1787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gra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</w:t>
      </w:r>
      <w:r w:rsidRPr="00DC1787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that</w:t>
      </w:r>
      <w:r w:rsidRPr="00DC1787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reased</w:t>
      </w:r>
      <w:r w:rsidRPr="00DC1787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customers’</w:t>
      </w:r>
      <w:r w:rsidRPr="00DC1787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participation</w:t>
      </w:r>
      <w:r w:rsidRPr="00DC1787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 monthly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ning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semin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rs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by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200%.</w:t>
      </w:r>
    </w:p>
    <w:p w14:paraId="7F340E10" w14:textId="77777777" w:rsidR="00372A52" w:rsidRPr="00DC1787" w:rsidRDefault="00A21274">
      <w:pPr>
        <w:spacing w:before="60" w:line="252" w:lineRule="auto"/>
        <w:ind w:left="1801" w:right="1038" w:hanging="36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DC1787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Created</w:t>
      </w:r>
      <w:r w:rsidRPr="00DC1787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client</w:t>
      </w:r>
      <w:r w:rsidRPr="00DC1787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tracking</w:t>
      </w:r>
      <w:r w:rsidRPr="00DC1787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system</w:t>
      </w:r>
      <w:r w:rsidRPr="00DC1787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at</w:t>
      </w:r>
      <w:r w:rsidRPr="00DC1787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allowed</w:t>
      </w:r>
      <w:r w:rsidRPr="00DC1787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DC1787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management</w:t>
      </w:r>
      <w:r w:rsidRPr="00DC1787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te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</w:t>
      </w:r>
      <w:r w:rsidRPr="00DC1787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analy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z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 revenue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product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usage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="Cambria Math" w:eastAsia="Cambria" w:hAnsi="Cambria Math" w:cs="Cambria Math"/>
          <w:w w:val="190"/>
          <w:sz w:val="22"/>
          <w:szCs w:val="22"/>
        </w:rPr>
        <w:t>⎯</w:t>
      </w:r>
      <w:r w:rsidRPr="00DC1787">
        <w:rPr>
          <w:rFonts w:asciiTheme="minorHAnsi" w:eastAsia="Cambria" w:hAnsiTheme="minorHAnsi" w:cstheme="minorHAnsi"/>
          <w:spacing w:val="-37"/>
          <w:w w:val="19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adop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ed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by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gers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nationwide</w:t>
      </w:r>
      <w:r w:rsidRPr="00DC1787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as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best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prac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ice.</w:t>
      </w:r>
    </w:p>
    <w:p w14:paraId="0B0C8576" w14:textId="77777777" w:rsidR="00372A52" w:rsidRPr="00DC1787" w:rsidRDefault="00A21274">
      <w:pPr>
        <w:spacing w:before="53" w:line="247" w:lineRule="auto"/>
        <w:ind w:left="1801" w:right="1037" w:hanging="36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hAnsiTheme="minorHAnsi" w:cstheme="minorHAnsi"/>
          <w:sz w:val="22"/>
          <w:szCs w:val="22"/>
        </w:rPr>
        <w:pict w14:anchorId="2FD0D664">
          <v:shape id="_x0000_s1029" type="#_x0000_t136" style="position:absolute;left:0;text-align:left;margin-left:133.7pt;margin-top:96.9pt;width:338.85pt;height:165pt;rotation:301;z-index:-251654656;mso-position-horizontal-relative:page" fillcolor="black" stroked="f">
            <o:extrusion v:ext="view" autorotationcenter="t"/>
            <v:textpath style="font-family:&quot;&amp;quot&quot;;font-size:159pt;v-text-kern:t;mso-text-shadow:auto" string="After"/>
            <w10:wrap anchorx="page"/>
          </v:shape>
        </w:pict>
      </w:r>
      <w:r w:rsidRPr="00DC1787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DC1787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Instrument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l</w:t>
      </w:r>
      <w:r w:rsidRPr="00DC1787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developing</w:t>
      </w:r>
      <w:r w:rsidRPr="00DC1787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comp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y’s</w:t>
      </w:r>
      <w:r w:rsidRPr="00DC1787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first</w:t>
      </w:r>
      <w:r w:rsidRPr="00DC1787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rmal</w:t>
      </w:r>
      <w:r w:rsidRPr="00DC1787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DC1787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manag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ent</w:t>
      </w:r>
      <w:r w:rsidRPr="00DC1787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role</w:t>
      </w:r>
      <w:r w:rsidRPr="00DC1787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that</w:t>
      </w:r>
      <w:r w:rsidRPr="00DC1787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was</w:t>
      </w:r>
      <w:r w:rsidRPr="00DC1787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la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er adopted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company-wide.</w:t>
      </w:r>
      <w:r w:rsidRPr="00DC1787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Promoted</w:t>
      </w:r>
      <w:r w:rsidRPr="00DC1787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manager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200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7A68A6E7" w14:textId="77777777" w:rsidR="00372A52" w:rsidRPr="00DC1787" w:rsidRDefault="00372A52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BD7DE1C" w14:textId="77777777" w:rsidR="00372A52" w:rsidRPr="00DC1787" w:rsidRDefault="00A21274">
      <w:pPr>
        <w:ind w:left="1081" w:right="107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sz w:val="22"/>
          <w:szCs w:val="22"/>
        </w:rPr>
        <w:t>CANON,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NC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West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Sacramento,</w:t>
      </w:r>
      <w:r w:rsidRPr="00DC1787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DC1787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9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5</w:t>
      </w:r>
      <w:r w:rsidRPr="00DC1787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98</w:t>
      </w:r>
    </w:p>
    <w:p w14:paraId="4370AB1E" w14:textId="77777777" w:rsidR="00372A52" w:rsidRPr="00DC1787" w:rsidRDefault="00A21274">
      <w:pPr>
        <w:spacing w:before="1"/>
        <w:ind w:left="1081" w:right="2006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Global</w:t>
      </w:r>
      <w:r w:rsidRPr="00DC1787">
        <w:rPr>
          <w:rFonts w:asciiTheme="minorHAnsi" w:eastAsia="Book Antiqua" w:hAnsiTheme="minorHAnsi" w:cstheme="minorHAnsi"/>
          <w:i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company;</w:t>
      </w:r>
      <w:r w:rsidRPr="00DC1787">
        <w:rPr>
          <w:rFonts w:asciiTheme="minorHAnsi" w:eastAsia="Book Antiqua" w:hAnsiTheme="minorHAnsi" w:cstheme="minorHAnsi"/>
          <w:i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premier</w:t>
      </w:r>
      <w:r w:rsidRPr="00DC1787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providers</w:t>
      </w:r>
      <w:r w:rsidRPr="00DC1787">
        <w:rPr>
          <w:rFonts w:asciiTheme="minorHAnsi" w:eastAsia="Book Antiqua" w:hAnsiTheme="minorHAnsi" w:cstheme="minorHAnsi"/>
          <w:i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of products</w:t>
      </w:r>
      <w:r w:rsidRPr="00DC1787">
        <w:rPr>
          <w:rFonts w:asciiTheme="minorHAnsi" w:eastAsia="Book Antiqua" w:hAnsiTheme="minorHAnsi" w:cstheme="minorHAnsi"/>
          <w:i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home</w:t>
      </w:r>
      <w:r w:rsidRPr="00DC1787">
        <w:rPr>
          <w:rFonts w:asciiTheme="minorHAnsi" w:eastAsia="Book Antiqua" w:hAnsiTheme="minorHAnsi" w:cstheme="minorHAnsi"/>
          <w:i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office</w:t>
      </w:r>
      <w:r w:rsidRPr="00DC1787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with</w:t>
      </w:r>
      <w:r w:rsidRPr="00DC1787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$6.8</w:t>
      </w:r>
      <w:r w:rsidRPr="00DC1787">
        <w:rPr>
          <w:rFonts w:asciiTheme="minorHAnsi" w:eastAsia="Book Antiqua" w:hAnsiTheme="minorHAnsi" w:cstheme="minorHAnsi"/>
          <w:i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billion in</w:t>
      </w:r>
      <w:r w:rsidRPr="00DC1787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annual</w:t>
      </w:r>
      <w:r w:rsidRPr="00DC1787">
        <w:rPr>
          <w:rFonts w:asciiTheme="minorHAnsi" w:eastAsia="Book Antiqua" w:hAnsiTheme="minorHAnsi" w:cstheme="minorHAnsi"/>
          <w:i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revenue.</w:t>
      </w:r>
    </w:p>
    <w:p w14:paraId="54617AA9" w14:textId="77777777" w:rsidR="00372A52" w:rsidRPr="00DC1787" w:rsidRDefault="00A21274">
      <w:pPr>
        <w:spacing w:before="63"/>
        <w:ind w:left="1081" w:right="6704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CUSTOM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C1787">
        <w:rPr>
          <w:rFonts w:asciiTheme="minorHAnsi" w:eastAsia="Book Antiqua" w:hAnsiTheme="minorHAnsi" w:cstheme="minorHAnsi"/>
          <w:b/>
          <w:spacing w:val="-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SERVICE</w:t>
      </w:r>
      <w:r w:rsidRPr="00DC1787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REPRESENTATIVE</w:t>
      </w:r>
    </w:p>
    <w:p w14:paraId="3AAB7A4A" w14:textId="77777777" w:rsidR="00372A52" w:rsidRPr="00DC1787" w:rsidRDefault="00A21274">
      <w:pPr>
        <w:spacing w:before="63" w:line="247" w:lineRule="auto"/>
        <w:ind w:left="1081" w:right="1038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sz w:val="22"/>
          <w:szCs w:val="22"/>
        </w:rPr>
        <w:t>Interpreted, evaluated,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resolved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telephone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iries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pertaining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hardware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software applications for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compu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er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peripheral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ucts.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Doc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mented and</w:t>
      </w:r>
      <w:r w:rsidRPr="00DC1787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tracked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status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telephone in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iries,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coordinated appropriate responses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followed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up</w:t>
      </w:r>
      <w:r w:rsidRPr="00DC1787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ensure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satisfaction. Successfully</w:t>
      </w:r>
      <w:r w:rsidRPr="00DC1787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marketed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sold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add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onal</w:t>
      </w:r>
      <w:r w:rsidRPr="00DC1787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products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end-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sers.</w:t>
      </w:r>
    </w:p>
    <w:p w14:paraId="5F7F3B01" w14:textId="77777777" w:rsidR="00372A52" w:rsidRPr="00DC1787" w:rsidRDefault="00A21274">
      <w:pPr>
        <w:spacing w:before="52"/>
        <w:ind w:left="1081" w:right="9064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Selected</w:t>
      </w:r>
      <w:r w:rsidRPr="00DC1787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Achievemen</w:t>
      </w:r>
      <w:r w:rsidRPr="00DC1787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i/>
          <w:sz w:val="22"/>
          <w:szCs w:val="22"/>
        </w:rPr>
        <w:t>s:</w:t>
      </w:r>
    </w:p>
    <w:p w14:paraId="2F077233" w14:textId="77777777" w:rsidR="00372A52" w:rsidRPr="00DC1787" w:rsidRDefault="00A21274">
      <w:pPr>
        <w:spacing w:before="67"/>
        <w:ind w:left="1441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DC1787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Recognized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leadership in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service.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Achieved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13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3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%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sales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qu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ota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199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4BB4EA64" w14:textId="77777777" w:rsidR="00372A52" w:rsidRPr="00DC1787" w:rsidRDefault="00A21274">
      <w:pPr>
        <w:spacing w:before="7"/>
        <w:ind w:left="1801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sz w:val="22"/>
          <w:szCs w:val="22"/>
        </w:rPr>
        <w:t>Ranked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op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2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20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customer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service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representatives.</w:t>
      </w:r>
    </w:p>
    <w:p w14:paraId="7690CC53" w14:textId="77777777" w:rsidR="00372A52" w:rsidRPr="00DC1787" w:rsidRDefault="00A21274">
      <w:pPr>
        <w:spacing w:before="68" w:line="247" w:lineRule="auto"/>
        <w:ind w:left="1801" w:right="1039" w:hanging="36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DC1787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Empowered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new</w:t>
      </w:r>
      <w:r w:rsidRPr="00DC1787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employees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by</w:t>
      </w:r>
      <w:r w:rsidRPr="00DC1787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viding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trai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ing</w:t>
      </w:r>
      <w:r w:rsidRPr="00DC1787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support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d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uct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knowl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dge,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market segmen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company</w:t>
      </w:r>
      <w:r w:rsidRPr="00DC1787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protocols,</w:t>
      </w:r>
      <w:r w:rsidRPr="00DC1787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ich</w:t>
      </w:r>
      <w:r w:rsidRPr="00DC1787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increas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d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productivity</w:t>
      </w:r>
      <w:r w:rsidRPr="00DC1787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considerably.</w:t>
      </w:r>
    </w:p>
    <w:p w14:paraId="2BFB8FBA" w14:textId="77777777" w:rsidR="00372A52" w:rsidRPr="00DC1787" w:rsidRDefault="00372A52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6CC5AAE9" w14:textId="77777777" w:rsidR="00372A52" w:rsidRPr="00DC1787" w:rsidRDefault="00A21274">
      <w:pPr>
        <w:ind w:left="1081" w:right="940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EARLY</w:t>
      </w:r>
      <w:r w:rsidRPr="00DC1787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CAREER</w:t>
      </w:r>
    </w:p>
    <w:p w14:paraId="763A8C66" w14:textId="77777777" w:rsidR="00372A52" w:rsidRPr="00DC1787" w:rsidRDefault="00A21274">
      <w:pPr>
        <w:spacing w:before="63" w:line="247" w:lineRule="auto"/>
        <w:ind w:left="1081" w:right="103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hAnsiTheme="minorHAnsi" w:cstheme="minorHAnsi"/>
          <w:sz w:val="22"/>
          <w:szCs w:val="22"/>
        </w:rPr>
        <w:pict w14:anchorId="79BD8C85">
          <v:group id="_x0000_s1026" style="position:absolute;left:0;text-align:left;margin-left:51.35pt;margin-top:50.55pt;width:509.3pt;height:3.75pt;z-index:-251655680;mso-position-horizontal-relative:page" coordorigin="1027,1011" coordsize="10186,75">
            <v:shape id="_x0000_s1028" style="position:absolute;left:1050;top:1078;width:10140;height:0" coordorigin="1050,1078" coordsize="10140,0" path="m1050,1078r10140,e" filled="f" strokeweight=".82pt">
              <v:path arrowok="t"/>
            </v:shape>
            <v:shape id="_x0000_s1027" style="position:absolute;left:1050;top:1034;width:10140;height:0" coordorigin="1050,1034" coordsize="10140,0" path="m1050,1034r10140,e" filled="f" strokeweight="2.32pt">
              <v:path arrowok="t"/>
            </v:shape>
            <w10:wrap anchorx="page"/>
          </v:group>
        </w:pict>
      </w:r>
      <w:r w:rsidRPr="00DC1787">
        <w:rPr>
          <w:rFonts w:asciiTheme="minorHAnsi" w:eastAsia="Book Antiqua" w:hAnsiTheme="minorHAnsi" w:cstheme="minorHAnsi"/>
          <w:sz w:val="22"/>
          <w:szCs w:val="22"/>
        </w:rPr>
        <w:t>Held</w:t>
      </w:r>
      <w:r w:rsidRPr="00DC1787">
        <w:rPr>
          <w:rFonts w:asciiTheme="minorHAnsi" w:eastAsia="Book Antiqua" w:hAnsiTheme="minorHAnsi" w:cstheme="minorHAnsi"/>
          <w:spacing w:val="5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posi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ons</w:t>
      </w:r>
      <w:r w:rsidRPr="00DC1787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involving</w:t>
      </w:r>
      <w:r w:rsidRPr="00DC1787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account</w:t>
      </w:r>
      <w:r w:rsidRPr="00DC1787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management</w:t>
      </w:r>
      <w:r w:rsidRPr="00DC1787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  The  Mill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</w:t>
      </w:r>
      <w:r w:rsidRPr="00DC1787">
        <w:rPr>
          <w:rFonts w:asciiTheme="minorHAnsi" w:eastAsia="Book Antiqua" w:hAnsiTheme="minorHAnsi" w:cstheme="minorHAnsi"/>
          <w:spacing w:val="5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Group</w:t>
      </w:r>
      <w:r w:rsidRPr="00DC1787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5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FCB-Ulka.</w:t>
      </w:r>
      <w:r w:rsidRPr="00DC1787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Coordinated advertising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campaigns for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Turner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Classic</w:t>
      </w:r>
      <w:r w:rsidRPr="00DC1787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Movie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,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CA</w:t>
      </w:r>
      <w:r w:rsidRPr="00DC1787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Movie</w:t>
      </w:r>
      <w:r w:rsidRPr="00DC1787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Production Co.,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Los</w:t>
      </w:r>
      <w:r w:rsidRPr="00DC1787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Angeles</w:t>
      </w:r>
      <w:r w:rsidRPr="00DC1787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Olympic Committee,</w:t>
      </w:r>
      <w:r w:rsidRPr="00DC1787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San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Jose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Te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h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Museum,</w:t>
      </w:r>
      <w:r w:rsidRPr="00DC1787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Ford</w:t>
      </w:r>
      <w:r w:rsidRPr="00DC1787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rporation.</w:t>
      </w:r>
    </w:p>
    <w:p w14:paraId="3F292AA7" w14:textId="77777777" w:rsidR="00372A52" w:rsidRPr="00DC1787" w:rsidRDefault="00372A5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561D6A" w14:textId="77777777" w:rsidR="00372A52" w:rsidRPr="00DC1787" w:rsidRDefault="00372A52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67B32FB1" w14:textId="77777777" w:rsidR="00372A52" w:rsidRPr="00DC1787" w:rsidRDefault="00A21274">
      <w:pPr>
        <w:spacing w:before="19"/>
        <w:ind w:left="2786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ION 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AN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D PR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FESS</w:t>
      </w:r>
      <w:r w:rsidRPr="00DC1787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I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AL DE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VE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60397E61" w14:textId="77777777" w:rsidR="00372A52" w:rsidRPr="00DC1787" w:rsidRDefault="00372A5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8B22A5B" w14:textId="77777777" w:rsidR="00372A52" w:rsidRPr="00DC1787" w:rsidRDefault="00A21274">
      <w:pPr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sz w:val="22"/>
          <w:szCs w:val="22"/>
        </w:rPr>
        <w:t>UNIV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RSI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Y</w:t>
      </w:r>
      <w:r w:rsidRPr="00DC1787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CALIFORNIA</w:t>
      </w:r>
      <w:r w:rsidRPr="00DC1787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AT</w:t>
      </w:r>
      <w:r w:rsidRPr="00DC1787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SA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TA</w:t>
      </w:r>
      <w:r w:rsidRPr="00DC1787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B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RBA</w:t>
      </w:r>
      <w:r w:rsidRPr="00DC1787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A</w:t>
      </w:r>
    </w:p>
    <w:p w14:paraId="060F93BE" w14:textId="77777777" w:rsidR="00372A52" w:rsidRPr="00DC1787" w:rsidRDefault="00A21274">
      <w:pPr>
        <w:spacing w:before="65"/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Bachelor</w:t>
      </w:r>
      <w:r w:rsidRPr="00DC1787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DC1787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Arts,</w:t>
      </w:r>
      <w:r w:rsidRPr="00DC1787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Desi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g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n</w:t>
      </w:r>
    </w:p>
    <w:p w14:paraId="1EA399B8" w14:textId="77777777" w:rsidR="00372A52" w:rsidRPr="00DC1787" w:rsidRDefault="00372A52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54CFC71" w14:textId="77777777" w:rsidR="00372A52" w:rsidRPr="00DC1787" w:rsidRDefault="00A21274">
      <w:pPr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sz w:val="22"/>
          <w:szCs w:val="22"/>
        </w:rPr>
        <w:t>SACRAM</w:t>
      </w:r>
      <w:r w:rsidRPr="00DC1787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NTO</w:t>
      </w:r>
      <w:r w:rsidRPr="00DC1787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CITY</w:t>
      </w:r>
      <w:r w:rsidRPr="00DC1787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COLLEGE</w:t>
      </w:r>
    </w:p>
    <w:p w14:paraId="757D314C" w14:textId="77777777" w:rsidR="00372A52" w:rsidRPr="00DC1787" w:rsidRDefault="00A21274">
      <w:pPr>
        <w:spacing w:before="65"/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Certificate</w:t>
      </w:r>
      <w:r w:rsidRPr="00DC1787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in</w:t>
      </w:r>
      <w:r w:rsidRPr="00DC1787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Interior</w:t>
      </w:r>
      <w:r w:rsidRPr="00DC1787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Design</w:t>
      </w:r>
    </w:p>
    <w:p w14:paraId="5ED91DEE" w14:textId="77777777" w:rsidR="00372A52" w:rsidRPr="00DC1787" w:rsidRDefault="00372A52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A5E0DE6" w14:textId="77777777" w:rsidR="00372A52" w:rsidRPr="00DC1787" w:rsidRDefault="00A21274">
      <w:pPr>
        <w:ind w:left="108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w w:val="99"/>
          <w:sz w:val="22"/>
          <w:szCs w:val="22"/>
        </w:rPr>
        <w:t>ENTREPR</w:t>
      </w:r>
      <w:r w:rsidRPr="00DC1787">
        <w:rPr>
          <w:rFonts w:asciiTheme="minorHAnsi" w:eastAsia="Book Antiqua" w:hAnsiTheme="minorHAnsi" w:cstheme="minorHAnsi"/>
          <w:spacing w:val="2"/>
          <w:w w:val="99"/>
          <w:sz w:val="22"/>
          <w:szCs w:val="22"/>
        </w:rPr>
        <w:t>E</w:t>
      </w:r>
      <w:r w:rsidRPr="00DC1787">
        <w:rPr>
          <w:rFonts w:asciiTheme="minorHAnsi" w:eastAsia="Book Antiqua" w:hAnsiTheme="minorHAnsi" w:cstheme="minorHAnsi"/>
          <w:w w:val="99"/>
          <w:sz w:val="22"/>
          <w:szCs w:val="22"/>
        </w:rPr>
        <w:t>NUERSHIP</w:t>
      </w:r>
      <w:r w:rsidRPr="00DC1787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INSTITUTE,</w:t>
      </w:r>
      <w:r w:rsidRPr="00DC1787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Columbus,</w:t>
      </w:r>
      <w:r w:rsidRPr="00DC1787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sz w:val="22"/>
          <w:szCs w:val="22"/>
        </w:rPr>
        <w:t>OH</w:t>
      </w:r>
    </w:p>
    <w:p w14:paraId="1548139D" w14:textId="77777777" w:rsidR="00372A52" w:rsidRPr="00DC1787" w:rsidRDefault="00A21274">
      <w:pPr>
        <w:spacing w:before="65"/>
        <w:ind w:left="1080" w:right="1040"/>
        <w:rPr>
          <w:rFonts w:asciiTheme="minorHAnsi" w:eastAsia="Book Antiqua" w:hAnsiTheme="minorHAnsi" w:cstheme="minorHAnsi"/>
          <w:sz w:val="22"/>
          <w:szCs w:val="22"/>
        </w:rPr>
      </w:pP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Success</w:t>
      </w:r>
      <w:r w:rsidRPr="00DC1787">
        <w:rPr>
          <w:rFonts w:asciiTheme="minorHAnsi" w:eastAsia="Book Antiqua" w:hAnsiTheme="minorHAnsi" w:cstheme="minorHAnsi"/>
          <w:b/>
          <w:spacing w:val="5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der 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a </w:t>
      </w:r>
      <w:r w:rsidRPr="00DC1787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Microscope:</w:t>
      </w:r>
      <w:r w:rsidRPr="00DC1787">
        <w:rPr>
          <w:rFonts w:asciiTheme="minorHAnsi" w:eastAsia="Book Antiqua" w:hAnsiTheme="minorHAnsi" w:cstheme="minorHAnsi"/>
          <w:b/>
          <w:spacing w:val="5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An </w:t>
      </w:r>
      <w:r w:rsidRPr="00DC1787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In-depth</w:t>
      </w:r>
      <w:r w:rsidRPr="00DC1787">
        <w:rPr>
          <w:rFonts w:asciiTheme="minorHAnsi" w:eastAsia="Book Antiqua" w:hAnsiTheme="minorHAnsi" w:cstheme="minorHAnsi"/>
          <w:b/>
          <w:spacing w:val="5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Look </w:t>
      </w:r>
      <w:r w:rsidRPr="00DC1787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at </w:t>
      </w:r>
      <w:r w:rsidRPr="00DC1787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Entrepreneurship;</w:t>
      </w:r>
      <w:r w:rsidRPr="00DC1787">
        <w:rPr>
          <w:rFonts w:asciiTheme="minorHAnsi" w:eastAsia="Book Antiqua" w:hAnsiTheme="minorHAnsi" w:cstheme="minorHAnsi"/>
          <w:b/>
          <w:spacing w:val="4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The </w:t>
      </w:r>
      <w:r w:rsidRPr="00DC1787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Business</w:t>
      </w:r>
      <w:r w:rsidRPr="00DC1787">
        <w:rPr>
          <w:rFonts w:asciiTheme="minorHAnsi" w:eastAsia="Book Antiqua" w:hAnsiTheme="minorHAnsi" w:cstheme="minorHAnsi"/>
          <w:b/>
          <w:spacing w:val="5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Pl</w:t>
      </w:r>
      <w:r w:rsidRPr="00DC1787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 xml:space="preserve">n: </w:t>
      </w:r>
      <w:r w:rsidRPr="00DC1787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Your Roadmap</w:t>
      </w:r>
      <w:r w:rsidRPr="00DC1787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Success;</w:t>
      </w:r>
      <w:r w:rsidRPr="00DC1787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U</w:t>
      </w:r>
      <w:r w:rsidRPr="00DC1787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ing</w:t>
      </w:r>
      <w:r w:rsidRPr="00DC1787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the</w:t>
      </w:r>
      <w:r w:rsidRPr="00DC1787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Internet</w:t>
      </w:r>
      <w:r w:rsidRPr="00DC1787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to</w:t>
      </w:r>
      <w:r w:rsidRPr="00DC1787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Research</w:t>
      </w:r>
      <w:r w:rsidRPr="00DC1787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Your</w:t>
      </w:r>
      <w:r w:rsidRPr="00DC1787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Business</w:t>
      </w:r>
      <w:r w:rsidRPr="00DC1787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Plan;</w:t>
      </w:r>
      <w:r w:rsidRPr="00DC1787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Financing</w:t>
      </w:r>
      <w:r w:rsidRPr="00DC1787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DC1787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New</w:t>
      </w:r>
      <w:r w:rsidRPr="00DC1787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Venture; Networking</w:t>
      </w:r>
      <w:r w:rsidRPr="00DC1787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DC1787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Results;</w:t>
      </w:r>
      <w:r w:rsidRPr="00DC1787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Entrepreneurship</w:t>
      </w:r>
      <w:r w:rsidRPr="00DC1787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Training</w:t>
      </w:r>
      <w:r w:rsidRPr="00DC1787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Lab:</w:t>
      </w:r>
      <w:r w:rsidRPr="00DC1787">
        <w:rPr>
          <w:rFonts w:asciiTheme="minorHAnsi" w:eastAsia="Book Antiqua" w:hAnsiTheme="minorHAnsi" w:cstheme="minorHAnsi"/>
          <w:b/>
          <w:spacing w:val="32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Personal</w:t>
      </w:r>
      <w:r w:rsidRPr="00DC1787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Empowerment</w:t>
      </w:r>
      <w:r w:rsidRPr="00DC1787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and</w:t>
      </w:r>
      <w:r w:rsidRPr="00DC1787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Leadership for</w:t>
      </w:r>
      <w:r w:rsidRPr="00DC1787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Emerging</w:t>
      </w:r>
      <w:r w:rsidRPr="00DC1787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DC1787">
        <w:rPr>
          <w:rFonts w:asciiTheme="minorHAnsi" w:eastAsia="Book Antiqua" w:hAnsiTheme="minorHAnsi" w:cstheme="minorHAnsi"/>
          <w:b/>
          <w:sz w:val="22"/>
          <w:szCs w:val="22"/>
        </w:rPr>
        <w:t>Entrepreneurs</w:t>
      </w:r>
    </w:p>
    <w:sectPr w:rsidR="00372A52" w:rsidRPr="00DC1787">
      <w:pgSz w:w="12240" w:h="15840"/>
      <w:pgMar w:top="660" w:right="0" w:bottom="280" w:left="0" w:header="0" w:footer="3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2933A" w14:textId="77777777" w:rsidR="00A21274" w:rsidRDefault="00A21274">
      <w:r>
        <w:separator/>
      </w:r>
    </w:p>
  </w:endnote>
  <w:endnote w:type="continuationSeparator" w:id="0">
    <w:p w14:paraId="0ACB8FC9" w14:textId="77777777" w:rsidR="00A21274" w:rsidRDefault="00A2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499F" w14:textId="760136C6" w:rsidR="00372A52" w:rsidRDefault="00DC1787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4830BAA5" wp14:editId="2375B72E">
              <wp:simplePos x="0" y="0"/>
              <wp:positionH relativeFrom="page">
                <wp:posOffset>0</wp:posOffset>
              </wp:positionH>
              <wp:positionV relativeFrom="page">
                <wp:posOffset>9701530</wp:posOffset>
              </wp:positionV>
              <wp:extent cx="7772400" cy="294640"/>
              <wp:effectExtent l="0" t="5080" r="0" b="508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294640"/>
                        <a:chOff x="0" y="15278"/>
                        <a:chExt cx="12240" cy="464"/>
                      </a:xfrm>
                    </wpg:grpSpPr>
                    <pic:pic xmlns:pic="http://schemas.openxmlformats.org/drawingml/2006/picture">
                      <pic:nvPicPr>
                        <pic:cNvPr id="4" name="Picture 6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5278"/>
                          <a:ext cx="12240" cy="10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6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3" y="15364"/>
                          <a:ext cx="324" cy="37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Freeform 62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556 288"/>
                            <a:gd name="T1" fmla="*/ T0 w 332"/>
                            <a:gd name="T2" fmla="+- 0 15738 15360"/>
                            <a:gd name="T3" fmla="*/ 15738 h 379"/>
                            <a:gd name="T4" fmla="+- 0 559 288"/>
                            <a:gd name="T5" fmla="*/ T4 w 332"/>
                            <a:gd name="T6" fmla="+- 0 15739 15360"/>
                            <a:gd name="T7" fmla="*/ 15739 h 379"/>
                            <a:gd name="T8" fmla="+- 0 558 288"/>
                            <a:gd name="T9" fmla="*/ T8 w 332"/>
                            <a:gd name="T10" fmla="+- 0 15733 15360"/>
                            <a:gd name="T11" fmla="*/ 15733 h 379"/>
                            <a:gd name="T12" fmla="+- 0 555 288"/>
                            <a:gd name="T13" fmla="*/ T12 w 332"/>
                            <a:gd name="T14" fmla="+- 0 15735 15360"/>
                            <a:gd name="T15" fmla="*/ 15735 h 379"/>
                            <a:gd name="T16" fmla="+- 0 553 288"/>
                            <a:gd name="T17" fmla="*/ T16 w 332"/>
                            <a:gd name="T18" fmla="+- 0 15736 15360"/>
                            <a:gd name="T19" fmla="*/ 15736 h 379"/>
                            <a:gd name="T20" fmla="+- 0 556 288"/>
                            <a:gd name="T21" fmla="*/ T20 w 332"/>
                            <a:gd name="T22" fmla="+- 0 15738 15360"/>
                            <a:gd name="T23" fmla="*/ 15738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268" y="378"/>
                              </a:moveTo>
                              <a:lnTo>
                                <a:pt x="271" y="379"/>
                              </a:lnTo>
                              <a:lnTo>
                                <a:pt x="270" y="373"/>
                              </a:lnTo>
                              <a:lnTo>
                                <a:pt x="267" y="375"/>
                              </a:lnTo>
                              <a:lnTo>
                                <a:pt x="265" y="376"/>
                              </a:lnTo>
                              <a:lnTo>
                                <a:pt x="268" y="3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61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618 288"/>
                            <a:gd name="T1" fmla="*/ T0 w 332"/>
                            <a:gd name="T2" fmla="+- 0 15422 15360"/>
                            <a:gd name="T3" fmla="*/ 15422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377 288"/>
                            <a:gd name="T9" fmla="*/ T8 w 332"/>
                            <a:gd name="T10" fmla="+- 0 15364 15360"/>
                            <a:gd name="T11" fmla="*/ 15364 h 379"/>
                            <a:gd name="T12" fmla="+- 0 374 288"/>
                            <a:gd name="T13" fmla="*/ T12 w 332"/>
                            <a:gd name="T14" fmla="+- 0 15366 15360"/>
                            <a:gd name="T15" fmla="*/ 15366 h 379"/>
                            <a:gd name="T16" fmla="+- 0 375 288"/>
                            <a:gd name="T17" fmla="*/ T16 w 332"/>
                            <a:gd name="T18" fmla="+- 0 15361 15360"/>
                            <a:gd name="T19" fmla="*/ 15361 h 379"/>
                            <a:gd name="T20" fmla="+- 0 373 288"/>
                            <a:gd name="T21" fmla="*/ T20 w 332"/>
                            <a:gd name="T22" fmla="+- 0 15360 15360"/>
                            <a:gd name="T23" fmla="*/ 15360 h 379"/>
                            <a:gd name="T24" fmla="+- 0 372 288"/>
                            <a:gd name="T25" fmla="*/ T24 w 332"/>
                            <a:gd name="T26" fmla="+- 0 15363 15360"/>
                            <a:gd name="T27" fmla="*/ 15363 h 379"/>
                            <a:gd name="T28" fmla="+- 0 295 288"/>
                            <a:gd name="T29" fmla="*/ T28 w 332"/>
                            <a:gd name="T30" fmla="+- 0 15661 15360"/>
                            <a:gd name="T31" fmla="*/ 15661 h 379"/>
                            <a:gd name="T32" fmla="+- 0 291 288"/>
                            <a:gd name="T33" fmla="*/ T32 w 332"/>
                            <a:gd name="T34" fmla="+- 0 15664 15360"/>
                            <a:gd name="T35" fmla="*/ 15664 h 379"/>
                            <a:gd name="T36" fmla="+- 0 290 288"/>
                            <a:gd name="T37" fmla="*/ T36 w 332"/>
                            <a:gd name="T38" fmla="+- 0 15665 15360"/>
                            <a:gd name="T39" fmla="*/ 15665 h 379"/>
                            <a:gd name="T40" fmla="+- 0 288 288"/>
                            <a:gd name="T41" fmla="*/ T40 w 332"/>
                            <a:gd name="T42" fmla="+- 0 15675 15360"/>
                            <a:gd name="T43" fmla="*/ 15675 h 379"/>
                            <a:gd name="T44" fmla="+- 0 295 288"/>
                            <a:gd name="T45" fmla="*/ T44 w 332"/>
                            <a:gd name="T46" fmla="+- 0 15668 15360"/>
                            <a:gd name="T47" fmla="*/ 15668 h 379"/>
                            <a:gd name="T48" fmla="+- 0 296 288"/>
                            <a:gd name="T49" fmla="*/ T48 w 332"/>
                            <a:gd name="T50" fmla="+- 0 15667 15360"/>
                            <a:gd name="T51" fmla="*/ 15667 h 379"/>
                            <a:gd name="T52" fmla="+- 0 297 288"/>
                            <a:gd name="T53" fmla="*/ T52 w 332"/>
                            <a:gd name="T54" fmla="+- 0 15660 15360"/>
                            <a:gd name="T55" fmla="*/ 15660 h 379"/>
                            <a:gd name="T56" fmla="+- 0 377 288"/>
                            <a:gd name="T57" fmla="*/ T56 w 332"/>
                            <a:gd name="T58" fmla="+- 0 15367 15360"/>
                            <a:gd name="T59" fmla="*/ 15367 h 379"/>
                            <a:gd name="T60" fmla="+- 0 614 288"/>
                            <a:gd name="T61" fmla="*/ T60 w 332"/>
                            <a:gd name="T62" fmla="+- 0 15427 15360"/>
                            <a:gd name="T63" fmla="*/ 15427 h 379"/>
                            <a:gd name="T64" fmla="+- 0 616 288"/>
                            <a:gd name="T65" fmla="*/ T64 w 332"/>
                            <a:gd name="T66" fmla="+- 0 15428 15360"/>
                            <a:gd name="T67" fmla="*/ 15428 h 379"/>
                            <a:gd name="T68" fmla="+- 0 620 288"/>
                            <a:gd name="T69" fmla="*/ T68 w 332"/>
                            <a:gd name="T70" fmla="+- 0 15425 15360"/>
                            <a:gd name="T71" fmla="*/ 15425 h 379"/>
                            <a:gd name="T72" fmla="+- 0 620 288"/>
                            <a:gd name="T73" fmla="*/ T72 w 332"/>
                            <a:gd name="T74" fmla="+- 0 15423 15360"/>
                            <a:gd name="T75" fmla="*/ 15423 h 379"/>
                            <a:gd name="T76" fmla="+- 0 618 288"/>
                            <a:gd name="T77" fmla="*/ T76 w 332"/>
                            <a:gd name="T78" fmla="+- 0 15422 15360"/>
                            <a:gd name="T79" fmla="*/ 15422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330" y="62"/>
                              </a:moveTo>
                              <a:lnTo>
                                <a:pt x="326" y="64"/>
                              </a:lnTo>
                              <a:lnTo>
                                <a:pt x="89" y="4"/>
                              </a:lnTo>
                              <a:lnTo>
                                <a:pt x="86" y="6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4" y="3"/>
                              </a:lnTo>
                              <a:lnTo>
                                <a:pt x="7" y="301"/>
                              </a:lnTo>
                              <a:lnTo>
                                <a:pt x="3" y="304"/>
                              </a:lnTo>
                              <a:lnTo>
                                <a:pt x="2" y="305"/>
                              </a:lnTo>
                              <a:lnTo>
                                <a:pt x="0" y="315"/>
                              </a:lnTo>
                              <a:lnTo>
                                <a:pt x="7" y="308"/>
                              </a:lnTo>
                              <a:lnTo>
                                <a:pt x="8" y="307"/>
                              </a:lnTo>
                              <a:lnTo>
                                <a:pt x="9" y="300"/>
                              </a:lnTo>
                              <a:lnTo>
                                <a:pt x="89" y="7"/>
                              </a:lnTo>
                              <a:lnTo>
                                <a:pt x="326" y="67"/>
                              </a:lnTo>
                              <a:lnTo>
                                <a:pt x="328" y="68"/>
                              </a:lnTo>
                              <a:lnTo>
                                <a:pt x="332" y="65"/>
                              </a:lnTo>
                              <a:lnTo>
                                <a:pt x="332" y="63"/>
                              </a:lnTo>
                              <a:lnTo>
                                <a:pt x="330" y="6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60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2 288"/>
                            <a:gd name="T1" fmla="*/ T0 w 332"/>
                            <a:gd name="T2" fmla="+- 0 15363 15360"/>
                            <a:gd name="T3" fmla="*/ 15363 h 379"/>
                            <a:gd name="T4" fmla="+- 0 290 288"/>
                            <a:gd name="T5" fmla="*/ T4 w 332"/>
                            <a:gd name="T6" fmla="+- 0 15665 15360"/>
                            <a:gd name="T7" fmla="*/ 15665 h 379"/>
                            <a:gd name="T8" fmla="+- 0 291 288"/>
                            <a:gd name="T9" fmla="*/ T8 w 332"/>
                            <a:gd name="T10" fmla="+- 0 15664 15360"/>
                            <a:gd name="T11" fmla="*/ 15664 h 379"/>
                            <a:gd name="T12" fmla="+- 0 295 288"/>
                            <a:gd name="T13" fmla="*/ T12 w 332"/>
                            <a:gd name="T14" fmla="+- 0 15661 15360"/>
                            <a:gd name="T15" fmla="*/ 15661 h 379"/>
                            <a:gd name="T16" fmla="+- 0 372 288"/>
                            <a:gd name="T17" fmla="*/ T16 w 332"/>
                            <a:gd name="T18" fmla="+- 0 15363 15360"/>
                            <a:gd name="T19" fmla="*/ 15363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4" y="3"/>
                              </a:moveTo>
                              <a:lnTo>
                                <a:pt x="2" y="305"/>
                              </a:lnTo>
                              <a:lnTo>
                                <a:pt x="3" y="304"/>
                              </a:lnTo>
                              <a:lnTo>
                                <a:pt x="7" y="301"/>
                              </a:lnTo>
                              <a:lnTo>
                                <a:pt x="84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59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297 288"/>
                            <a:gd name="T1" fmla="*/ T0 w 332"/>
                            <a:gd name="T2" fmla="+- 0 15660 15360"/>
                            <a:gd name="T3" fmla="*/ 15660 h 379"/>
                            <a:gd name="T4" fmla="+- 0 296 288"/>
                            <a:gd name="T5" fmla="*/ T4 w 332"/>
                            <a:gd name="T6" fmla="+- 0 15667 15360"/>
                            <a:gd name="T7" fmla="*/ 15667 h 379"/>
                            <a:gd name="T8" fmla="+- 0 295 288"/>
                            <a:gd name="T9" fmla="*/ T8 w 332"/>
                            <a:gd name="T10" fmla="+- 0 15668 15360"/>
                            <a:gd name="T11" fmla="*/ 15668 h 379"/>
                            <a:gd name="T12" fmla="+- 0 305 288"/>
                            <a:gd name="T13" fmla="*/ T12 w 332"/>
                            <a:gd name="T14" fmla="+- 0 15662 15360"/>
                            <a:gd name="T15" fmla="*/ 15662 h 379"/>
                            <a:gd name="T16" fmla="+- 0 320 288"/>
                            <a:gd name="T17" fmla="*/ T16 w 332"/>
                            <a:gd name="T18" fmla="+- 0 15660 15360"/>
                            <a:gd name="T19" fmla="*/ 15660 h 379"/>
                            <a:gd name="T20" fmla="+- 0 338 288"/>
                            <a:gd name="T21" fmla="*/ T20 w 332"/>
                            <a:gd name="T22" fmla="+- 0 15660 15360"/>
                            <a:gd name="T23" fmla="*/ 15660 h 379"/>
                            <a:gd name="T24" fmla="+- 0 358 288"/>
                            <a:gd name="T25" fmla="*/ T24 w 332"/>
                            <a:gd name="T26" fmla="+- 0 15663 15360"/>
                            <a:gd name="T27" fmla="*/ 15663 h 379"/>
                            <a:gd name="T28" fmla="+- 0 380 288"/>
                            <a:gd name="T29" fmla="*/ T28 w 332"/>
                            <a:gd name="T30" fmla="+- 0 15668 15360"/>
                            <a:gd name="T31" fmla="*/ 15668 h 379"/>
                            <a:gd name="T32" fmla="+- 0 404 288"/>
                            <a:gd name="T33" fmla="*/ T32 w 332"/>
                            <a:gd name="T34" fmla="+- 0 15675 15360"/>
                            <a:gd name="T35" fmla="*/ 15675 h 379"/>
                            <a:gd name="T36" fmla="+- 0 428 288"/>
                            <a:gd name="T37" fmla="*/ T36 w 332"/>
                            <a:gd name="T38" fmla="+- 0 15683 15360"/>
                            <a:gd name="T39" fmla="*/ 15683 h 379"/>
                            <a:gd name="T40" fmla="+- 0 452 288"/>
                            <a:gd name="T41" fmla="*/ T40 w 332"/>
                            <a:gd name="T42" fmla="+- 0 15692 15360"/>
                            <a:gd name="T43" fmla="*/ 15692 h 379"/>
                            <a:gd name="T44" fmla="+- 0 475 288"/>
                            <a:gd name="T45" fmla="*/ T44 w 332"/>
                            <a:gd name="T46" fmla="+- 0 15701 15360"/>
                            <a:gd name="T47" fmla="*/ 15701 h 379"/>
                            <a:gd name="T48" fmla="+- 0 496 288"/>
                            <a:gd name="T49" fmla="*/ T48 w 332"/>
                            <a:gd name="T50" fmla="+- 0 15710 15360"/>
                            <a:gd name="T51" fmla="*/ 15710 h 379"/>
                            <a:gd name="T52" fmla="+- 0 516 288"/>
                            <a:gd name="T53" fmla="*/ T52 w 332"/>
                            <a:gd name="T54" fmla="+- 0 15719 15360"/>
                            <a:gd name="T55" fmla="*/ 15719 h 379"/>
                            <a:gd name="T56" fmla="+- 0 532 288"/>
                            <a:gd name="T57" fmla="*/ T56 w 332"/>
                            <a:gd name="T58" fmla="+- 0 15726 15360"/>
                            <a:gd name="T59" fmla="*/ 15726 h 379"/>
                            <a:gd name="T60" fmla="+- 0 544 288"/>
                            <a:gd name="T61" fmla="*/ T60 w 332"/>
                            <a:gd name="T62" fmla="+- 0 15732 15360"/>
                            <a:gd name="T63" fmla="*/ 15732 h 379"/>
                            <a:gd name="T64" fmla="+- 0 553 288"/>
                            <a:gd name="T65" fmla="*/ T64 w 332"/>
                            <a:gd name="T66" fmla="+- 0 15736 15360"/>
                            <a:gd name="T67" fmla="*/ 15736 h 379"/>
                            <a:gd name="T68" fmla="+- 0 555 288"/>
                            <a:gd name="T69" fmla="*/ T68 w 332"/>
                            <a:gd name="T70" fmla="+- 0 15735 15360"/>
                            <a:gd name="T71" fmla="*/ 15735 h 379"/>
                            <a:gd name="T72" fmla="+- 0 558 288"/>
                            <a:gd name="T73" fmla="*/ T72 w 332"/>
                            <a:gd name="T74" fmla="+- 0 15733 15360"/>
                            <a:gd name="T75" fmla="*/ 15733 h 379"/>
                            <a:gd name="T76" fmla="+- 0 559 288"/>
                            <a:gd name="T77" fmla="*/ T76 w 332"/>
                            <a:gd name="T78" fmla="+- 0 15739 15360"/>
                            <a:gd name="T79" fmla="*/ 15739 h 379"/>
                            <a:gd name="T80" fmla="+- 0 560 288"/>
                            <a:gd name="T81" fmla="*/ T80 w 332"/>
                            <a:gd name="T82" fmla="+- 0 15736 15360"/>
                            <a:gd name="T83" fmla="*/ 15736 h 379"/>
                            <a:gd name="T84" fmla="+- 0 620 288"/>
                            <a:gd name="T85" fmla="*/ T84 w 332"/>
                            <a:gd name="T86" fmla="+- 0 15425 15360"/>
                            <a:gd name="T87" fmla="*/ 15425 h 379"/>
                            <a:gd name="T88" fmla="+- 0 616 288"/>
                            <a:gd name="T89" fmla="*/ T88 w 332"/>
                            <a:gd name="T90" fmla="+- 0 15428 15360"/>
                            <a:gd name="T91" fmla="*/ 15428 h 379"/>
                            <a:gd name="T92" fmla="+- 0 614 288"/>
                            <a:gd name="T93" fmla="*/ T92 w 332"/>
                            <a:gd name="T94" fmla="+- 0 15427 15360"/>
                            <a:gd name="T95" fmla="*/ 15427 h 379"/>
                            <a:gd name="T96" fmla="+- 0 555 288"/>
                            <a:gd name="T97" fmla="*/ T96 w 332"/>
                            <a:gd name="T98" fmla="+- 0 15731 15360"/>
                            <a:gd name="T99" fmla="*/ 15731 h 379"/>
                            <a:gd name="T100" fmla="+- 0 554 288"/>
                            <a:gd name="T101" fmla="*/ T100 w 332"/>
                            <a:gd name="T102" fmla="+- 0 15731 15360"/>
                            <a:gd name="T103" fmla="*/ 15731 h 379"/>
                            <a:gd name="T104" fmla="+- 0 545 288"/>
                            <a:gd name="T105" fmla="*/ T104 w 332"/>
                            <a:gd name="T106" fmla="+- 0 15726 15360"/>
                            <a:gd name="T107" fmla="*/ 15726 h 379"/>
                            <a:gd name="T108" fmla="+- 0 532 288"/>
                            <a:gd name="T109" fmla="*/ T108 w 332"/>
                            <a:gd name="T110" fmla="+- 0 15720 15360"/>
                            <a:gd name="T111" fmla="*/ 15720 h 379"/>
                            <a:gd name="T112" fmla="+- 0 516 288"/>
                            <a:gd name="T113" fmla="*/ T112 w 332"/>
                            <a:gd name="T114" fmla="+- 0 15713 15360"/>
                            <a:gd name="T115" fmla="*/ 15713 h 379"/>
                            <a:gd name="T116" fmla="+- 0 497 288"/>
                            <a:gd name="T117" fmla="*/ T116 w 332"/>
                            <a:gd name="T118" fmla="+- 0 15705 15360"/>
                            <a:gd name="T119" fmla="*/ 15705 h 379"/>
                            <a:gd name="T120" fmla="+- 0 477 288"/>
                            <a:gd name="T121" fmla="*/ T120 w 332"/>
                            <a:gd name="T122" fmla="+- 0 15696 15360"/>
                            <a:gd name="T123" fmla="*/ 15696 h 379"/>
                            <a:gd name="T124" fmla="+- 0 454 288"/>
                            <a:gd name="T125" fmla="*/ T124 w 332"/>
                            <a:gd name="T126" fmla="+- 0 15687 15360"/>
                            <a:gd name="T127" fmla="*/ 15687 h 379"/>
                            <a:gd name="T128" fmla="+- 0 431 288"/>
                            <a:gd name="T129" fmla="*/ T128 w 332"/>
                            <a:gd name="T130" fmla="+- 0 15678 15360"/>
                            <a:gd name="T131" fmla="*/ 15678 h 379"/>
                            <a:gd name="T132" fmla="+- 0 407 288"/>
                            <a:gd name="T133" fmla="*/ T132 w 332"/>
                            <a:gd name="T134" fmla="+- 0 15671 15360"/>
                            <a:gd name="T135" fmla="*/ 15671 h 379"/>
                            <a:gd name="T136" fmla="+- 0 384 288"/>
                            <a:gd name="T137" fmla="*/ T136 w 332"/>
                            <a:gd name="T138" fmla="+- 0 15664 15360"/>
                            <a:gd name="T139" fmla="*/ 15664 h 379"/>
                            <a:gd name="T140" fmla="+- 0 362 288"/>
                            <a:gd name="T141" fmla="*/ T140 w 332"/>
                            <a:gd name="T142" fmla="+- 0 15659 15360"/>
                            <a:gd name="T143" fmla="*/ 15659 h 379"/>
                            <a:gd name="T144" fmla="+- 0 341 288"/>
                            <a:gd name="T145" fmla="*/ T144 w 332"/>
                            <a:gd name="T146" fmla="+- 0 15655 15360"/>
                            <a:gd name="T147" fmla="*/ 15655 h 379"/>
                            <a:gd name="T148" fmla="+- 0 323 288"/>
                            <a:gd name="T149" fmla="*/ T148 w 332"/>
                            <a:gd name="T150" fmla="+- 0 15654 15360"/>
                            <a:gd name="T151" fmla="*/ 15654 h 379"/>
                            <a:gd name="T152" fmla="+- 0 307 288"/>
                            <a:gd name="T153" fmla="*/ T152 w 332"/>
                            <a:gd name="T154" fmla="+- 0 15656 15360"/>
                            <a:gd name="T155" fmla="*/ 15656 h 379"/>
                            <a:gd name="T156" fmla="+- 0 297 288"/>
                            <a:gd name="T157" fmla="*/ T156 w 332"/>
                            <a:gd name="T158" fmla="+- 0 15660 15360"/>
                            <a:gd name="T159" fmla="*/ 15660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9" y="300"/>
                              </a:moveTo>
                              <a:lnTo>
                                <a:pt x="8" y="307"/>
                              </a:lnTo>
                              <a:lnTo>
                                <a:pt x="7" y="308"/>
                              </a:lnTo>
                              <a:lnTo>
                                <a:pt x="17" y="302"/>
                              </a:lnTo>
                              <a:lnTo>
                                <a:pt x="32" y="300"/>
                              </a:lnTo>
                              <a:lnTo>
                                <a:pt x="50" y="300"/>
                              </a:lnTo>
                              <a:lnTo>
                                <a:pt x="70" y="303"/>
                              </a:lnTo>
                              <a:lnTo>
                                <a:pt x="92" y="308"/>
                              </a:lnTo>
                              <a:lnTo>
                                <a:pt x="116" y="315"/>
                              </a:lnTo>
                              <a:lnTo>
                                <a:pt x="140" y="323"/>
                              </a:lnTo>
                              <a:lnTo>
                                <a:pt x="164" y="332"/>
                              </a:lnTo>
                              <a:lnTo>
                                <a:pt x="187" y="341"/>
                              </a:lnTo>
                              <a:lnTo>
                                <a:pt x="208" y="350"/>
                              </a:lnTo>
                              <a:lnTo>
                                <a:pt x="228" y="359"/>
                              </a:lnTo>
                              <a:lnTo>
                                <a:pt x="244" y="366"/>
                              </a:lnTo>
                              <a:lnTo>
                                <a:pt x="256" y="372"/>
                              </a:lnTo>
                              <a:lnTo>
                                <a:pt x="265" y="376"/>
                              </a:lnTo>
                              <a:lnTo>
                                <a:pt x="267" y="375"/>
                              </a:lnTo>
                              <a:lnTo>
                                <a:pt x="270" y="373"/>
                              </a:lnTo>
                              <a:lnTo>
                                <a:pt x="271" y="379"/>
                              </a:lnTo>
                              <a:lnTo>
                                <a:pt x="272" y="376"/>
                              </a:lnTo>
                              <a:lnTo>
                                <a:pt x="332" y="65"/>
                              </a:lnTo>
                              <a:lnTo>
                                <a:pt x="328" y="68"/>
                              </a:lnTo>
                              <a:lnTo>
                                <a:pt x="326" y="67"/>
                              </a:lnTo>
                              <a:lnTo>
                                <a:pt x="267" y="371"/>
                              </a:lnTo>
                              <a:lnTo>
                                <a:pt x="266" y="371"/>
                              </a:lnTo>
                              <a:lnTo>
                                <a:pt x="257" y="366"/>
                              </a:lnTo>
                              <a:lnTo>
                                <a:pt x="244" y="360"/>
                              </a:lnTo>
                              <a:lnTo>
                                <a:pt x="228" y="353"/>
                              </a:lnTo>
                              <a:lnTo>
                                <a:pt x="209" y="345"/>
                              </a:lnTo>
                              <a:lnTo>
                                <a:pt x="189" y="336"/>
                              </a:lnTo>
                              <a:lnTo>
                                <a:pt x="166" y="327"/>
                              </a:lnTo>
                              <a:lnTo>
                                <a:pt x="143" y="318"/>
                              </a:lnTo>
                              <a:lnTo>
                                <a:pt x="119" y="311"/>
                              </a:lnTo>
                              <a:lnTo>
                                <a:pt x="96" y="304"/>
                              </a:lnTo>
                              <a:lnTo>
                                <a:pt x="74" y="299"/>
                              </a:lnTo>
                              <a:lnTo>
                                <a:pt x="53" y="295"/>
                              </a:lnTo>
                              <a:lnTo>
                                <a:pt x="35" y="294"/>
                              </a:lnTo>
                              <a:lnTo>
                                <a:pt x="19" y="296"/>
                              </a:lnTo>
                              <a:lnTo>
                                <a:pt x="9" y="3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58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7 288"/>
                            <a:gd name="T1" fmla="*/ T0 w 332"/>
                            <a:gd name="T2" fmla="+- 0 15364 15360"/>
                            <a:gd name="T3" fmla="*/ 15364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618 288"/>
                            <a:gd name="T9" fmla="*/ T8 w 332"/>
                            <a:gd name="T10" fmla="+- 0 15422 15360"/>
                            <a:gd name="T11" fmla="*/ 15422 h 379"/>
                            <a:gd name="T12" fmla="+- 0 375 288"/>
                            <a:gd name="T13" fmla="*/ T12 w 332"/>
                            <a:gd name="T14" fmla="+- 0 15361 15360"/>
                            <a:gd name="T15" fmla="*/ 15361 h 379"/>
                            <a:gd name="T16" fmla="+- 0 374 288"/>
                            <a:gd name="T17" fmla="*/ T16 w 332"/>
                            <a:gd name="T18" fmla="+- 0 15366 15360"/>
                            <a:gd name="T19" fmla="*/ 15366 h 379"/>
                            <a:gd name="T20" fmla="+- 0 377 288"/>
                            <a:gd name="T21" fmla="*/ T20 w 332"/>
                            <a:gd name="T22" fmla="+- 0 15364 15360"/>
                            <a:gd name="T23" fmla="*/ 15364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9" y="4"/>
                              </a:moveTo>
                              <a:lnTo>
                                <a:pt x="326" y="64"/>
                              </a:lnTo>
                              <a:lnTo>
                                <a:pt x="330" y="62"/>
                              </a:lnTo>
                              <a:lnTo>
                                <a:pt x="87" y="1"/>
                              </a:lnTo>
                              <a:lnTo>
                                <a:pt x="86" y="6"/>
                              </a:lnTo>
                              <a:lnTo>
                                <a:pt x="8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57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369 322"/>
                            <a:gd name="T1" fmla="*/ T0 w 280"/>
                            <a:gd name="T2" fmla="+- 0 15611 15421"/>
                            <a:gd name="T3" fmla="*/ 15611 h 241"/>
                            <a:gd name="T4" fmla="+- 0 368 322"/>
                            <a:gd name="T5" fmla="*/ T4 w 280"/>
                            <a:gd name="T6" fmla="+- 0 15608 15421"/>
                            <a:gd name="T7" fmla="*/ 15608 h 241"/>
                            <a:gd name="T8" fmla="+- 0 366 322"/>
                            <a:gd name="T9" fmla="*/ T8 w 280"/>
                            <a:gd name="T10" fmla="+- 0 15612 15421"/>
                            <a:gd name="T11" fmla="*/ 15612 h 241"/>
                            <a:gd name="T12" fmla="+- 0 332 322"/>
                            <a:gd name="T13" fmla="*/ T12 w 280"/>
                            <a:gd name="T14" fmla="+- 0 15649 15421"/>
                            <a:gd name="T15" fmla="*/ 15649 h 241"/>
                            <a:gd name="T16" fmla="+- 0 327 322"/>
                            <a:gd name="T17" fmla="*/ T16 w 280"/>
                            <a:gd name="T18" fmla="+- 0 15656 15421"/>
                            <a:gd name="T19" fmla="*/ 15656 h 241"/>
                            <a:gd name="T20" fmla="+- 0 326 322"/>
                            <a:gd name="T21" fmla="*/ T20 w 280"/>
                            <a:gd name="T22" fmla="+- 0 15661 15421"/>
                            <a:gd name="T23" fmla="*/ 15661 h 241"/>
                            <a:gd name="T24" fmla="+- 0 336 322"/>
                            <a:gd name="T25" fmla="*/ T24 w 280"/>
                            <a:gd name="T26" fmla="+- 0 15656 15421"/>
                            <a:gd name="T27" fmla="*/ 15656 h 241"/>
                            <a:gd name="T28" fmla="+- 0 379 322"/>
                            <a:gd name="T29" fmla="*/ T28 w 280"/>
                            <a:gd name="T30" fmla="+- 0 15629 15421"/>
                            <a:gd name="T31" fmla="*/ 15629 h 241"/>
                            <a:gd name="T32" fmla="+- 0 383 322"/>
                            <a:gd name="T33" fmla="*/ T32 w 280"/>
                            <a:gd name="T34" fmla="+- 0 15626 15421"/>
                            <a:gd name="T35" fmla="*/ 15626 h 241"/>
                            <a:gd name="T36" fmla="+- 0 410 322"/>
                            <a:gd name="T37" fmla="*/ T36 w 280"/>
                            <a:gd name="T38" fmla="+- 0 15606 15421"/>
                            <a:gd name="T39" fmla="*/ 15606 h 241"/>
                            <a:gd name="T40" fmla="+- 0 450 322"/>
                            <a:gd name="T41" fmla="*/ T40 w 280"/>
                            <a:gd name="T42" fmla="+- 0 15571 15421"/>
                            <a:gd name="T43" fmla="*/ 15571 h 241"/>
                            <a:gd name="T44" fmla="+- 0 483 322"/>
                            <a:gd name="T45" fmla="*/ T44 w 280"/>
                            <a:gd name="T46" fmla="+- 0 15543 15421"/>
                            <a:gd name="T47" fmla="*/ 15543 h 241"/>
                            <a:gd name="T48" fmla="+- 0 490 322"/>
                            <a:gd name="T49" fmla="*/ T48 w 280"/>
                            <a:gd name="T50" fmla="+- 0 15538 15421"/>
                            <a:gd name="T51" fmla="*/ 15538 h 241"/>
                            <a:gd name="T52" fmla="+- 0 498 322"/>
                            <a:gd name="T53" fmla="*/ T52 w 280"/>
                            <a:gd name="T54" fmla="+- 0 15530 15421"/>
                            <a:gd name="T55" fmla="*/ 15530 h 241"/>
                            <a:gd name="T56" fmla="+- 0 511 322"/>
                            <a:gd name="T57" fmla="*/ T56 w 280"/>
                            <a:gd name="T58" fmla="+- 0 15517 15421"/>
                            <a:gd name="T59" fmla="*/ 15517 h 241"/>
                            <a:gd name="T60" fmla="+- 0 516 322"/>
                            <a:gd name="T61" fmla="*/ T60 w 280"/>
                            <a:gd name="T62" fmla="+- 0 15524 15421"/>
                            <a:gd name="T63" fmla="*/ 15524 h 241"/>
                            <a:gd name="T64" fmla="+- 0 521 322"/>
                            <a:gd name="T65" fmla="*/ T64 w 280"/>
                            <a:gd name="T66" fmla="+- 0 15511 15421"/>
                            <a:gd name="T67" fmla="*/ 15511 h 241"/>
                            <a:gd name="T68" fmla="+- 0 543 322"/>
                            <a:gd name="T69" fmla="*/ T68 w 280"/>
                            <a:gd name="T70" fmla="+- 0 15493 15421"/>
                            <a:gd name="T71" fmla="*/ 15493 h 241"/>
                            <a:gd name="T72" fmla="+- 0 576 322"/>
                            <a:gd name="T73" fmla="*/ T72 w 280"/>
                            <a:gd name="T74" fmla="+- 0 15462 15421"/>
                            <a:gd name="T75" fmla="*/ 15462 h 241"/>
                            <a:gd name="T76" fmla="+- 0 595 322"/>
                            <a:gd name="T77" fmla="*/ T76 w 280"/>
                            <a:gd name="T78" fmla="+- 0 15444 15421"/>
                            <a:gd name="T79" fmla="*/ 15444 h 241"/>
                            <a:gd name="T80" fmla="+- 0 602 322"/>
                            <a:gd name="T81" fmla="*/ T80 w 280"/>
                            <a:gd name="T82" fmla="+- 0 15437 15421"/>
                            <a:gd name="T83" fmla="*/ 15437 h 241"/>
                            <a:gd name="T84" fmla="+- 0 589 322"/>
                            <a:gd name="T85" fmla="*/ T84 w 280"/>
                            <a:gd name="T86" fmla="+- 0 15421 15421"/>
                            <a:gd name="T87" fmla="*/ 15421 h 241"/>
                            <a:gd name="T88" fmla="+- 0 585 322"/>
                            <a:gd name="T89" fmla="*/ T88 w 280"/>
                            <a:gd name="T90" fmla="+- 0 15423 15421"/>
                            <a:gd name="T91" fmla="*/ 15423 h 241"/>
                            <a:gd name="T92" fmla="+- 0 572 322"/>
                            <a:gd name="T93" fmla="*/ T92 w 280"/>
                            <a:gd name="T94" fmla="+- 0 15431 15421"/>
                            <a:gd name="T95" fmla="*/ 15431 h 241"/>
                            <a:gd name="T96" fmla="+- 0 533 322"/>
                            <a:gd name="T97" fmla="*/ T96 w 280"/>
                            <a:gd name="T98" fmla="+- 0 15462 15421"/>
                            <a:gd name="T99" fmla="*/ 15462 h 241"/>
                            <a:gd name="T100" fmla="+- 0 494 322"/>
                            <a:gd name="T101" fmla="*/ T100 w 280"/>
                            <a:gd name="T102" fmla="+- 0 15496 15421"/>
                            <a:gd name="T103" fmla="*/ 15496 h 241"/>
                            <a:gd name="T104" fmla="+- 0 480 322"/>
                            <a:gd name="T105" fmla="*/ T104 w 280"/>
                            <a:gd name="T106" fmla="+- 0 15508 15421"/>
                            <a:gd name="T107" fmla="*/ 15508 h 241"/>
                            <a:gd name="T108" fmla="+- 0 483 322"/>
                            <a:gd name="T109" fmla="*/ T108 w 280"/>
                            <a:gd name="T110" fmla="+- 0 15512 15421"/>
                            <a:gd name="T111" fmla="*/ 15512 h 241"/>
                            <a:gd name="T112" fmla="+- 0 481 322"/>
                            <a:gd name="T113" fmla="*/ T112 w 280"/>
                            <a:gd name="T114" fmla="+- 0 15509 15421"/>
                            <a:gd name="T115" fmla="*/ 15509 h 241"/>
                            <a:gd name="T116" fmla="+- 0 473 322"/>
                            <a:gd name="T117" fmla="*/ T116 w 280"/>
                            <a:gd name="T118" fmla="+- 0 15508 15421"/>
                            <a:gd name="T119" fmla="*/ 15508 h 241"/>
                            <a:gd name="T120" fmla="+- 0 472 322"/>
                            <a:gd name="T121" fmla="*/ T120 w 280"/>
                            <a:gd name="T122" fmla="+- 0 15516 15421"/>
                            <a:gd name="T123" fmla="*/ 15516 h 241"/>
                            <a:gd name="T124" fmla="+- 0 439 322"/>
                            <a:gd name="T125" fmla="*/ T124 w 280"/>
                            <a:gd name="T126" fmla="+- 0 15543 15421"/>
                            <a:gd name="T127" fmla="*/ 15543 h 241"/>
                            <a:gd name="T128" fmla="+- 0 400 322"/>
                            <a:gd name="T129" fmla="*/ T128 w 280"/>
                            <a:gd name="T130" fmla="+- 0 15578 15421"/>
                            <a:gd name="T131" fmla="*/ 15578 h 241"/>
                            <a:gd name="T132" fmla="+- 0 372 322"/>
                            <a:gd name="T133" fmla="*/ T132 w 280"/>
                            <a:gd name="T134" fmla="+- 0 15605 15421"/>
                            <a:gd name="T135" fmla="*/ 15605 h 241"/>
                            <a:gd name="T136" fmla="+- 0 369 322"/>
                            <a:gd name="T137" fmla="*/ T136 w 280"/>
                            <a:gd name="T138" fmla="+- 0 15610 15421"/>
                            <a:gd name="T139" fmla="*/ 15610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47" y="189"/>
                              </a:moveTo>
                              <a:lnTo>
                                <a:pt x="47" y="190"/>
                              </a:lnTo>
                              <a:lnTo>
                                <a:pt x="47" y="188"/>
                              </a:lnTo>
                              <a:lnTo>
                                <a:pt x="46" y="187"/>
                              </a:lnTo>
                              <a:lnTo>
                                <a:pt x="44" y="190"/>
                              </a:lnTo>
                              <a:lnTo>
                                <a:pt x="44" y="191"/>
                              </a:lnTo>
                              <a:lnTo>
                                <a:pt x="10" y="229"/>
                              </a:lnTo>
                              <a:lnTo>
                                <a:pt x="10" y="228"/>
                              </a:lnTo>
                              <a:lnTo>
                                <a:pt x="10" y="229"/>
                              </a:lnTo>
                              <a:lnTo>
                                <a:pt x="5" y="235"/>
                              </a:lnTo>
                              <a:lnTo>
                                <a:pt x="0" y="240"/>
                              </a:lnTo>
                              <a:lnTo>
                                <a:pt x="4" y="240"/>
                              </a:lnTo>
                              <a:lnTo>
                                <a:pt x="8" y="238"/>
                              </a:lnTo>
                              <a:lnTo>
                                <a:pt x="14" y="235"/>
                              </a:lnTo>
                              <a:lnTo>
                                <a:pt x="15" y="234"/>
                              </a:lnTo>
                              <a:lnTo>
                                <a:pt x="57" y="208"/>
                              </a:lnTo>
                              <a:lnTo>
                                <a:pt x="58" y="208"/>
                              </a:lnTo>
                              <a:lnTo>
                                <a:pt x="61" y="205"/>
                              </a:lnTo>
                              <a:lnTo>
                                <a:pt x="72" y="198"/>
                              </a:lnTo>
                              <a:lnTo>
                                <a:pt x="88" y="185"/>
                              </a:lnTo>
                              <a:lnTo>
                                <a:pt x="108" y="168"/>
                              </a:lnTo>
                              <a:lnTo>
                                <a:pt x="128" y="150"/>
                              </a:lnTo>
                              <a:lnTo>
                                <a:pt x="147" y="134"/>
                              </a:lnTo>
                              <a:lnTo>
                                <a:pt x="161" y="122"/>
                              </a:lnTo>
                              <a:lnTo>
                                <a:pt x="167" y="116"/>
                              </a:lnTo>
                              <a:lnTo>
                                <a:pt x="168" y="117"/>
                              </a:lnTo>
                              <a:lnTo>
                                <a:pt x="175" y="116"/>
                              </a:lnTo>
                              <a:lnTo>
                                <a:pt x="176" y="109"/>
                              </a:lnTo>
                              <a:lnTo>
                                <a:pt x="175" y="109"/>
                              </a:lnTo>
                              <a:lnTo>
                                <a:pt x="189" y="96"/>
                              </a:lnTo>
                              <a:lnTo>
                                <a:pt x="190" y="97"/>
                              </a:lnTo>
                              <a:lnTo>
                                <a:pt x="194" y="103"/>
                              </a:lnTo>
                              <a:lnTo>
                                <a:pt x="202" y="109"/>
                              </a:lnTo>
                              <a:lnTo>
                                <a:pt x="199" y="90"/>
                              </a:lnTo>
                              <a:lnTo>
                                <a:pt x="201" y="89"/>
                              </a:lnTo>
                              <a:lnTo>
                                <a:pt x="221" y="72"/>
                              </a:lnTo>
                              <a:lnTo>
                                <a:pt x="239" y="55"/>
                              </a:lnTo>
                              <a:lnTo>
                                <a:pt x="254" y="41"/>
                              </a:lnTo>
                              <a:lnTo>
                                <a:pt x="266" y="30"/>
                              </a:lnTo>
                              <a:lnTo>
                                <a:pt x="273" y="23"/>
                              </a:lnTo>
                              <a:lnTo>
                                <a:pt x="276" y="20"/>
                              </a:lnTo>
                              <a:lnTo>
                                <a:pt x="280" y="16"/>
                              </a:lnTo>
                              <a:lnTo>
                                <a:pt x="277" y="7"/>
                              </a:lnTo>
                              <a:lnTo>
                                <a:pt x="267" y="0"/>
                              </a:lnTo>
                              <a:lnTo>
                                <a:pt x="266" y="0"/>
                              </a:lnTo>
                              <a:lnTo>
                                <a:pt x="263" y="2"/>
                              </a:lnTo>
                              <a:lnTo>
                                <a:pt x="261" y="2"/>
                              </a:lnTo>
                              <a:lnTo>
                                <a:pt x="250" y="10"/>
                              </a:lnTo>
                              <a:lnTo>
                                <a:pt x="232" y="24"/>
                              </a:lnTo>
                              <a:lnTo>
                                <a:pt x="211" y="41"/>
                              </a:lnTo>
                              <a:lnTo>
                                <a:pt x="190" y="59"/>
                              </a:lnTo>
                              <a:lnTo>
                                <a:pt x="172" y="75"/>
                              </a:lnTo>
                              <a:lnTo>
                                <a:pt x="161" y="85"/>
                              </a:lnTo>
                              <a:lnTo>
                                <a:pt x="158" y="87"/>
                              </a:lnTo>
                              <a:lnTo>
                                <a:pt x="159" y="89"/>
                              </a:lnTo>
                              <a:lnTo>
                                <a:pt x="161" y="91"/>
                              </a:lnTo>
                              <a:lnTo>
                                <a:pt x="160" y="89"/>
                              </a:lnTo>
                              <a:lnTo>
                                <a:pt x="159" y="88"/>
                              </a:lnTo>
                              <a:lnTo>
                                <a:pt x="157" y="87"/>
                              </a:lnTo>
                              <a:lnTo>
                                <a:pt x="151" y="87"/>
                              </a:lnTo>
                              <a:lnTo>
                                <a:pt x="149" y="94"/>
                              </a:lnTo>
                              <a:lnTo>
                                <a:pt x="150" y="95"/>
                              </a:lnTo>
                              <a:lnTo>
                                <a:pt x="135" y="106"/>
                              </a:lnTo>
                              <a:lnTo>
                                <a:pt x="117" y="122"/>
                              </a:lnTo>
                              <a:lnTo>
                                <a:pt x="97" y="140"/>
                              </a:lnTo>
                              <a:lnTo>
                                <a:pt x="78" y="157"/>
                              </a:lnTo>
                              <a:lnTo>
                                <a:pt x="61" y="173"/>
                              </a:lnTo>
                              <a:lnTo>
                                <a:pt x="50" y="184"/>
                              </a:lnTo>
                              <a:lnTo>
                                <a:pt x="47" y="187"/>
                              </a:lnTo>
                              <a:lnTo>
                                <a:pt x="47" y="1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56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602 322"/>
                            <a:gd name="T1" fmla="*/ T0 w 280"/>
                            <a:gd name="T2" fmla="+- 0 15444 15421"/>
                            <a:gd name="T3" fmla="*/ 15444 h 241"/>
                            <a:gd name="T4" fmla="+- 0 602 322"/>
                            <a:gd name="T5" fmla="*/ T4 w 280"/>
                            <a:gd name="T6" fmla="+- 0 15440 15421"/>
                            <a:gd name="T7" fmla="*/ 15440 h 241"/>
                            <a:gd name="T8" fmla="+- 0 598 322"/>
                            <a:gd name="T9" fmla="*/ T8 w 280"/>
                            <a:gd name="T10" fmla="+- 0 15441 15421"/>
                            <a:gd name="T11" fmla="*/ 15441 h 241"/>
                            <a:gd name="T12" fmla="+- 0 593 322"/>
                            <a:gd name="T13" fmla="*/ T12 w 280"/>
                            <a:gd name="T14" fmla="+- 0 15451 15421"/>
                            <a:gd name="T15" fmla="*/ 15451 h 241"/>
                            <a:gd name="T16" fmla="+- 0 587 322"/>
                            <a:gd name="T17" fmla="*/ T16 w 280"/>
                            <a:gd name="T18" fmla="+- 0 15459 15421"/>
                            <a:gd name="T19" fmla="*/ 15459 h 241"/>
                            <a:gd name="T20" fmla="+- 0 575 322"/>
                            <a:gd name="T21" fmla="*/ T20 w 280"/>
                            <a:gd name="T22" fmla="+- 0 15470 15421"/>
                            <a:gd name="T23" fmla="*/ 15470 h 241"/>
                            <a:gd name="T24" fmla="+- 0 555 322"/>
                            <a:gd name="T25" fmla="*/ T24 w 280"/>
                            <a:gd name="T26" fmla="+- 0 15486 15421"/>
                            <a:gd name="T27" fmla="*/ 15486 h 241"/>
                            <a:gd name="T28" fmla="+- 0 526 322"/>
                            <a:gd name="T29" fmla="*/ T28 w 280"/>
                            <a:gd name="T30" fmla="+- 0 15508 15421"/>
                            <a:gd name="T31" fmla="*/ 15508 h 241"/>
                            <a:gd name="T32" fmla="+- 0 523 322"/>
                            <a:gd name="T33" fmla="*/ T32 w 280"/>
                            <a:gd name="T34" fmla="+- 0 15510 15421"/>
                            <a:gd name="T35" fmla="*/ 15510 h 241"/>
                            <a:gd name="T36" fmla="+- 0 521 322"/>
                            <a:gd name="T37" fmla="*/ T36 w 280"/>
                            <a:gd name="T38" fmla="+- 0 15511 15421"/>
                            <a:gd name="T39" fmla="*/ 15511 h 241"/>
                            <a:gd name="T40" fmla="+- 0 524 322"/>
                            <a:gd name="T41" fmla="*/ T40 w 280"/>
                            <a:gd name="T42" fmla="+- 0 15530 15421"/>
                            <a:gd name="T43" fmla="*/ 15530 h 241"/>
                            <a:gd name="T44" fmla="+- 0 527 322"/>
                            <a:gd name="T45" fmla="*/ T44 w 280"/>
                            <a:gd name="T46" fmla="+- 0 15511 15421"/>
                            <a:gd name="T47" fmla="*/ 15511 h 241"/>
                            <a:gd name="T48" fmla="+- 0 586 322"/>
                            <a:gd name="T49" fmla="*/ T48 w 280"/>
                            <a:gd name="T50" fmla="+- 0 15468 15421"/>
                            <a:gd name="T51" fmla="*/ 15468 h 241"/>
                            <a:gd name="T52" fmla="+- 0 602 322"/>
                            <a:gd name="T53" fmla="*/ T52 w 280"/>
                            <a:gd name="T54" fmla="+- 0 15444 15421"/>
                            <a:gd name="T55" fmla="*/ 15444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280" y="23"/>
                              </a:moveTo>
                              <a:lnTo>
                                <a:pt x="280" y="19"/>
                              </a:lnTo>
                              <a:lnTo>
                                <a:pt x="276" y="20"/>
                              </a:lnTo>
                              <a:lnTo>
                                <a:pt x="271" y="30"/>
                              </a:lnTo>
                              <a:lnTo>
                                <a:pt x="265" y="38"/>
                              </a:lnTo>
                              <a:lnTo>
                                <a:pt x="253" y="49"/>
                              </a:lnTo>
                              <a:lnTo>
                                <a:pt x="233" y="65"/>
                              </a:lnTo>
                              <a:lnTo>
                                <a:pt x="204" y="87"/>
                              </a:lnTo>
                              <a:lnTo>
                                <a:pt x="201" y="89"/>
                              </a:lnTo>
                              <a:lnTo>
                                <a:pt x="199" y="90"/>
                              </a:lnTo>
                              <a:lnTo>
                                <a:pt x="202" y="109"/>
                              </a:lnTo>
                              <a:lnTo>
                                <a:pt x="205" y="90"/>
                              </a:lnTo>
                              <a:lnTo>
                                <a:pt x="264" y="47"/>
                              </a:lnTo>
                              <a:lnTo>
                                <a:pt x="280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55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512 322"/>
                            <a:gd name="T1" fmla="*/ T0 w 280"/>
                            <a:gd name="T2" fmla="+- 0 15518 15421"/>
                            <a:gd name="T3" fmla="*/ 15518 h 241"/>
                            <a:gd name="T4" fmla="+- 0 511 322"/>
                            <a:gd name="T5" fmla="*/ T4 w 280"/>
                            <a:gd name="T6" fmla="+- 0 15517 15421"/>
                            <a:gd name="T7" fmla="*/ 15517 h 241"/>
                            <a:gd name="T8" fmla="+- 0 497 322"/>
                            <a:gd name="T9" fmla="*/ T8 w 280"/>
                            <a:gd name="T10" fmla="+- 0 15530 15421"/>
                            <a:gd name="T11" fmla="*/ 15530 h 241"/>
                            <a:gd name="T12" fmla="+- 0 512 322"/>
                            <a:gd name="T13" fmla="*/ T12 w 280"/>
                            <a:gd name="T14" fmla="+- 0 15518 15421"/>
                            <a:gd name="T15" fmla="*/ 15518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190" y="97"/>
                              </a:moveTo>
                              <a:lnTo>
                                <a:pt x="189" y="96"/>
                              </a:lnTo>
                              <a:lnTo>
                                <a:pt x="175" y="109"/>
                              </a:lnTo>
                              <a:lnTo>
                                <a:pt x="190" y="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54"/>
                      <wps:cNvSpPr>
                        <a:spLocks/>
                      </wps:cNvSpPr>
                      <wps:spPr bwMode="auto">
                        <a:xfrm>
                          <a:off x="296" y="15489"/>
                          <a:ext cx="47" cy="174"/>
                        </a:xfrm>
                        <a:custGeom>
                          <a:avLst/>
                          <a:gdLst>
                            <a:gd name="T0" fmla="+- 0 344 296"/>
                            <a:gd name="T1" fmla="*/ T0 w 47"/>
                            <a:gd name="T2" fmla="+- 0 15489 15489"/>
                            <a:gd name="T3" fmla="*/ 15489 h 174"/>
                            <a:gd name="T4" fmla="+- 0 296 296"/>
                            <a:gd name="T5" fmla="*/ T4 w 47"/>
                            <a:gd name="T6" fmla="+- 0 15664 15489"/>
                            <a:gd name="T7" fmla="*/ 15664 h 174"/>
                            <a:gd name="T8" fmla="+- 0 305 296"/>
                            <a:gd name="T9" fmla="*/ T8 w 47"/>
                            <a:gd name="T10" fmla="+- 0 15654 15489"/>
                            <a:gd name="T11" fmla="*/ 15654 h 174"/>
                            <a:gd name="T12" fmla="+- 0 322 296"/>
                            <a:gd name="T13" fmla="*/ T12 w 47"/>
                            <a:gd name="T14" fmla="+- 0 15656 15489"/>
                            <a:gd name="T15" fmla="*/ 15656 h 174"/>
                            <a:gd name="T16" fmla="+- 0 344 296"/>
                            <a:gd name="T17" fmla="*/ T16 w 47"/>
                            <a:gd name="T18" fmla="+- 0 15489 15489"/>
                            <a:gd name="T19" fmla="*/ 15489 h 1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7" h="174">
                              <a:moveTo>
                                <a:pt x="48" y="0"/>
                              </a:moveTo>
                              <a:lnTo>
                                <a:pt x="0" y="175"/>
                              </a:lnTo>
                              <a:lnTo>
                                <a:pt x="9" y="165"/>
                              </a:lnTo>
                              <a:lnTo>
                                <a:pt x="26" y="167"/>
                              </a:lnTo>
                              <a:lnTo>
                                <a:pt x="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53"/>
                      <wps:cNvSpPr>
                        <a:spLocks/>
                      </wps:cNvSpPr>
                      <wps:spPr bwMode="auto">
                        <a:xfrm>
                          <a:off x="542" y="15425"/>
                          <a:ext cx="75" cy="310"/>
                        </a:xfrm>
                        <a:custGeom>
                          <a:avLst/>
                          <a:gdLst>
                            <a:gd name="T0" fmla="+- 0 617 542"/>
                            <a:gd name="T1" fmla="*/ T0 w 75"/>
                            <a:gd name="T2" fmla="+- 0 15425 15425"/>
                            <a:gd name="T3" fmla="*/ 15425 h 310"/>
                            <a:gd name="T4" fmla="+- 0 542 542"/>
                            <a:gd name="T5" fmla="*/ T4 w 75"/>
                            <a:gd name="T6" fmla="+- 0 15728 15425"/>
                            <a:gd name="T7" fmla="*/ 15728 h 310"/>
                            <a:gd name="T8" fmla="+- 0 557 542"/>
                            <a:gd name="T9" fmla="*/ T8 w 75"/>
                            <a:gd name="T10" fmla="+- 0 15735 15425"/>
                            <a:gd name="T11" fmla="*/ 15735 h 310"/>
                            <a:gd name="T12" fmla="+- 0 617 542"/>
                            <a:gd name="T13" fmla="*/ T12 w 75"/>
                            <a:gd name="T14" fmla="+- 0 15425 15425"/>
                            <a:gd name="T15" fmla="*/ 15425 h 3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75" h="310">
                              <a:moveTo>
                                <a:pt x="75" y="0"/>
                              </a:moveTo>
                              <a:lnTo>
                                <a:pt x="0" y="303"/>
                              </a:lnTo>
                              <a:lnTo>
                                <a:pt x="15" y="310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3" y="15600"/>
                          <a:ext cx="51" cy="4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" name="Freeform 51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0 331"/>
                            <a:gd name="T1" fmla="*/ T0 w 51"/>
                            <a:gd name="T2" fmla="+- 0 15601 15597"/>
                            <a:gd name="T3" fmla="*/ 15601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69 331"/>
                            <a:gd name="T9" fmla="*/ T8 w 51"/>
                            <a:gd name="T10" fmla="+- 0 15597 15597"/>
                            <a:gd name="T11" fmla="*/ 15597 h 51"/>
                            <a:gd name="T12" fmla="+- 0 368 331"/>
                            <a:gd name="T13" fmla="*/ T12 w 51"/>
                            <a:gd name="T14" fmla="+- 0 15599 15597"/>
                            <a:gd name="T15" fmla="*/ 15599 h 51"/>
                            <a:gd name="T16" fmla="+- 0 368 331"/>
                            <a:gd name="T17" fmla="*/ T16 w 51"/>
                            <a:gd name="T18" fmla="+- 0 15600 15597"/>
                            <a:gd name="T19" fmla="*/ 15600 h 51"/>
                            <a:gd name="T20" fmla="+- 0 370 331"/>
                            <a:gd name="T21" fmla="*/ T20 w 51"/>
                            <a:gd name="T22" fmla="+- 0 15601 15597"/>
                            <a:gd name="T23" fmla="*/ 15601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9" y="4"/>
                              </a:moveTo>
                              <a:lnTo>
                                <a:pt x="39" y="2"/>
                              </a:lnTo>
                              <a:lnTo>
                                <a:pt x="38" y="0"/>
                              </a:lnTo>
                              <a:lnTo>
                                <a:pt x="37" y="2"/>
                              </a:lnTo>
                              <a:lnTo>
                                <a:pt x="37" y="3"/>
                              </a:lnTo>
                              <a:lnTo>
                                <a:pt x="3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50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84 331"/>
                            <a:gd name="T1" fmla="*/ T0 w 51"/>
                            <a:gd name="T2" fmla="+- 0 15618 15597"/>
                            <a:gd name="T3" fmla="*/ 15618 h 51"/>
                            <a:gd name="T4" fmla="+- 0 386 331"/>
                            <a:gd name="T5" fmla="*/ T4 w 51"/>
                            <a:gd name="T6" fmla="+- 0 15617 15597"/>
                            <a:gd name="T7" fmla="*/ 15617 h 51"/>
                            <a:gd name="T8" fmla="+- 0 384 331"/>
                            <a:gd name="T9" fmla="*/ T8 w 51"/>
                            <a:gd name="T10" fmla="+- 0 15615 15597"/>
                            <a:gd name="T11" fmla="*/ 15615 h 51"/>
                            <a:gd name="T12" fmla="+- 0 383 331"/>
                            <a:gd name="T13" fmla="*/ T12 w 51"/>
                            <a:gd name="T14" fmla="+- 0 15618 15597"/>
                            <a:gd name="T15" fmla="*/ 15618 h 51"/>
                            <a:gd name="T16" fmla="+- 0 338 331"/>
                            <a:gd name="T17" fmla="*/ T16 w 51"/>
                            <a:gd name="T18" fmla="+- 0 15648 15597"/>
                            <a:gd name="T19" fmla="*/ 15648 h 51"/>
                            <a:gd name="T20" fmla="+- 0 384 331"/>
                            <a:gd name="T21" fmla="*/ T20 w 51"/>
                            <a:gd name="T22" fmla="+- 0 15618 15597"/>
                            <a:gd name="T23" fmla="*/ 1561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53" y="21"/>
                              </a:moveTo>
                              <a:lnTo>
                                <a:pt x="55" y="20"/>
                              </a:lnTo>
                              <a:lnTo>
                                <a:pt x="53" y="18"/>
                              </a:lnTo>
                              <a:lnTo>
                                <a:pt x="52" y="21"/>
                              </a:lnTo>
                              <a:lnTo>
                                <a:pt x="7" y="51"/>
                              </a:lnTo>
                              <a:lnTo>
                                <a:pt x="53" y="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49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8 331"/>
                            <a:gd name="T1" fmla="*/ T0 w 51"/>
                            <a:gd name="T2" fmla="+- 0 15645 15597"/>
                            <a:gd name="T3" fmla="*/ 15645 h 51"/>
                            <a:gd name="T4" fmla="+- 0 337 331"/>
                            <a:gd name="T5" fmla="*/ T4 w 51"/>
                            <a:gd name="T6" fmla="+- 0 15645 15597"/>
                            <a:gd name="T7" fmla="*/ 15645 h 51"/>
                            <a:gd name="T8" fmla="+- 0 338 331"/>
                            <a:gd name="T9" fmla="*/ T8 w 51"/>
                            <a:gd name="T10" fmla="+- 0 15648 15597"/>
                            <a:gd name="T11" fmla="*/ 15648 h 51"/>
                            <a:gd name="T12" fmla="+- 0 338 331"/>
                            <a:gd name="T13" fmla="*/ T12 w 51"/>
                            <a:gd name="T14" fmla="+- 0 15648 15597"/>
                            <a:gd name="T15" fmla="*/ 15648 h 51"/>
                            <a:gd name="T16" fmla="+- 0 338 331"/>
                            <a:gd name="T17" fmla="*/ T16 w 51"/>
                            <a:gd name="T18" fmla="+- 0 15645 15597"/>
                            <a:gd name="T19" fmla="*/ 15645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7" y="48"/>
                              </a:moveTo>
                              <a:lnTo>
                                <a:pt x="6" y="48"/>
                              </a:lnTo>
                              <a:lnTo>
                                <a:pt x="7" y="51"/>
                              </a:lnTo>
                              <a:lnTo>
                                <a:pt x="7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48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4 331"/>
                            <a:gd name="T1" fmla="*/ T0 w 51"/>
                            <a:gd name="T2" fmla="+- 0 15648 15597"/>
                            <a:gd name="T3" fmla="*/ 15648 h 51"/>
                            <a:gd name="T4" fmla="+- 0 334 331"/>
                            <a:gd name="T5" fmla="*/ T4 w 51"/>
                            <a:gd name="T6" fmla="+- 0 15642 15597"/>
                            <a:gd name="T7" fmla="*/ 15642 h 51"/>
                            <a:gd name="T8" fmla="+- 0 332 331"/>
                            <a:gd name="T9" fmla="*/ T8 w 51"/>
                            <a:gd name="T10" fmla="+- 0 15643 15597"/>
                            <a:gd name="T11" fmla="*/ 15643 h 51"/>
                            <a:gd name="T12" fmla="+- 0 334 331"/>
                            <a:gd name="T13" fmla="*/ T12 w 51"/>
                            <a:gd name="T14" fmla="+- 0 15648 15597"/>
                            <a:gd name="T15" fmla="*/ 1564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" y="51"/>
                              </a:moveTo>
                              <a:lnTo>
                                <a:pt x="3" y="45"/>
                              </a:lnTo>
                              <a:lnTo>
                                <a:pt x="1" y="46"/>
                              </a:lnTo>
                              <a:lnTo>
                                <a:pt x="3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47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68 331"/>
                            <a:gd name="T1" fmla="*/ T0 w 51"/>
                            <a:gd name="T2" fmla="+- 0 15599 15597"/>
                            <a:gd name="T3" fmla="*/ 15599 h 51"/>
                            <a:gd name="T4" fmla="+- 0 332 331"/>
                            <a:gd name="T5" fmla="*/ T4 w 51"/>
                            <a:gd name="T6" fmla="+- 0 15641 15597"/>
                            <a:gd name="T7" fmla="*/ 15641 h 51"/>
                            <a:gd name="T8" fmla="+- 0 331 331"/>
                            <a:gd name="T9" fmla="*/ T8 w 51"/>
                            <a:gd name="T10" fmla="+- 0 15642 15597"/>
                            <a:gd name="T11" fmla="*/ 15642 h 51"/>
                            <a:gd name="T12" fmla="+- 0 332 331"/>
                            <a:gd name="T13" fmla="*/ T12 w 51"/>
                            <a:gd name="T14" fmla="+- 0 15643 15597"/>
                            <a:gd name="T15" fmla="*/ 15643 h 51"/>
                            <a:gd name="T16" fmla="+- 0 334 331"/>
                            <a:gd name="T17" fmla="*/ T16 w 51"/>
                            <a:gd name="T18" fmla="+- 0 15642 15597"/>
                            <a:gd name="T19" fmla="*/ 15642 h 51"/>
                            <a:gd name="T20" fmla="+- 0 334 331"/>
                            <a:gd name="T21" fmla="*/ T20 w 51"/>
                            <a:gd name="T22" fmla="+- 0 15648 15597"/>
                            <a:gd name="T23" fmla="*/ 15648 h 51"/>
                            <a:gd name="T24" fmla="+- 0 338 331"/>
                            <a:gd name="T25" fmla="*/ T24 w 51"/>
                            <a:gd name="T26" fmla="+- 0 15648 15597"/>
                            <a:gd name="T27" fmla="*/ 15648 h 51"/>
                            <a:gd name="T28" fmla="+- 0 337 331"/>
                            <a:gd name="T29" fmla="*/ T28 w 51"/>
                            <a:gd name="T30" fmla="+- 0 15645 15597"/>
                            <a:gd name="T31" fmla="*/ 15645 h 51"/>
                            <a:gd name="T32" fmla="+- 0 338 331"/>
                            <a:gd name="T33" fmla="*/ T32 w 51"/>
                            <a:gd name="T34" fmla="+- 0 15645 15597"/>
                            <a:gd name="T35" fmla="*/ 15645 h 51"/>
                            <a:gd name="T36" fmla="+- 0 338 331"/>
                            <a:gd name="T37" fmla="*/ T36 w 51"/>
                            <a:gd name="T38" fmla="+- 0 15648 15597"/>
                            <a:gd name="T39" fmla="*/ 15648 h 51"/>
                            <a:gd name="T40" fmla="+- 0 383 331"/>
                            <a:gd name="T41" fmla="*/ T40 w 51"/>
                            <a:gd name="T42" fmla="+- 0 15618 15597"/>
                            <a:gd name="T43" fmla="*/ 15618 h 51"/>
                            <a:gd name="T44" fmla="+- 0 384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  <a:gd name="T52" fmla="+- 0 383 331"/>
                            <a:gd name="T53" fmla="*/ T52 w 51"/>
                            <a:gd name="T54" fmla="+- 0 15615 15597"/>
                            <a:gd name="T55" fmla="*/ 15615 h 51"/>
                            <a:gd name="T56" fmla="+- 0 382 331"/>
                            <a:gd name="T57" fmla="*/ T56 w 51"/>
                            <a:gd name="T58" fmla="+- 0 15617 15597"/>
                            <a:gd name="T59" fmla="*/ 15617 h 51"/>
                            <a:gd name="T60" fmla="+- 0 381 331"/>
                            <a:gd name="T61" fmla="*/ T60 w 51"/>
                            <a:gd name="T62" fmla="+- 0 15617 15597"/>
                            <a:gd name="T63" fmla="*/ 15617 h 51"/>
                            <a:gd name="T64" fmla="+- 0 337 331"/>
                            <a:gd name="T65" fmla="*/ T64 w 51"/>
                            <a:gd name="T66" fmla="+- 0 15645 15597"/>
                            <a:gd name="T67" fmla="*/ 15645 h 51"/>
                            <a:gd name="T68" fmla="+- 0 336 331"/>
                            <a:gd name="T69" fmla="*/ T68 w 51"/>
                            <a:gd name="T70" fmla="+- 0 15645 15597"/>
                            <a:gd name="T71" fmla="*/ 15645 h 51"/>
                            <a:gd name="T72" fmla="+- 0 335 331"/>
                            <a:gd name="T73" fmla="*/ T72 w 51"/>
                            <a:gd name="T74" fmla="+- 0 15642 15597"/>
                            <a:gd name="T75" fmla="*/ 15642 h 51"/>
                            <a:gd name="T76" fmla="+- 0 334 331"/>
                            <a:gd name="T77" fmla="*/ T76 w 51"/>
                            <a:gd name="T78" fmla="+- 0 15642 15597"/>
                            <a:gd name="T79" fmla="*/ 15642 h 51"/>
                            <a:gd name="T80" fmla="+- 0 334 331"/>
                            <a:gd name="T81" fmla="*/ T80 w 51"/>
                            <a:gd name="T82" fmla="+- 0 15641 15597"/>
                            <a:gd name="T83" fmla="*/ 15641 h 51"/>
                            <a:gd name="T84" fmla="+- 0 368 331"/>
                            <a:gd name="T85" fmla="*/ T84 w 51"/>
                            <a:gd name="T86" fmla="+- 0 15599 15597"/>
                            <a:gd name="T87" fmla="*/ 15599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7" y="2"/>
                              </a:moveTo>
                              <a:lnTo>
                                <a:pt x="1" y="44"/>
                              </a:lnTo>
                              <a:lnTo>
                                <a:pt x="0" y="45"/>
                              </a:lnTo>
                              <a:lnTo>
                                <a:pt x="1" y="46"/>
                              </a:lnTo>
                              <a:lnTo>
                                <a:pt x="3" y="45"/>
                              </a:lnTo>
                              <a:lnTo>
                                <a:pt x="3" y="51"/>
                              </a:lnTo>
                              <a:lnTo>
                                <a:pt x="7" y="51"/>
                              </a:lnTo>
                              <a:lnTo>
                                <a:pt x="6" y="48"/>
                              </a:lnTo>
                              <a:lnTo>
                                <a:pt x="7" y="48"/>
                              </a:lnTo>
                              <a:lnTo>
                                <a:pt x="7" y="51"/>
                              </a:lnTo>
                              <a:lnTo>
                                <a:pt x="52" y="21"/>
                              </a:lnTo>
                              <a:lnTo>
                                <a:pt x="53" y="18"/>
                              </a:lnTo>
                              <a:lnTo>
                                <a:pt x="41" y="11"/>
                              </a:lnTo>
                              <a:lnTo>
                                <a:pt x="52" y="18"/>
                              </a:lnTo>
                              <a:lnTo>
                                <a:pt x="51" y="20"/>
                              </a:lnTo>
                              <a:lnTo>
                                <a:pt x="50" y="20"/>
                              </a:lnTo>
                              <a:lnTo>
                                <a:pt x="6" y="48"/>
                              </a:lnTo>
                              <a:lnTo>
                                <a:pt x="5" y="48"/>
                              </a:lnTo>
                              <a:lnTo>
                                <a:pt x="4" y="45"/>
                              </a:lnTo>
                              <a:lnTo>
                                <a:pt x="3" y="45"/>
                              </a:lnTo>
                              <a:lnTo>
                                <a:pt x="3" y="44"/>
                              </a:lnTo>
                              <a:lnTo>
                                <a:pt x="3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46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2 331"/>
                            <a:gd name="T1" fmla="*/ T0 w 51"/>
                            <a:gd name="T2" fmla="+- 0 15608 15597"/>
                            <a:gd name="T3" fmla="*/ 15608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70 331"/>
                            <a:gd name="T9" fmla="*/ T8 w 51"/>
                            <a:gd name="T10" fmla="+- 0 15601 15597"/>
                            <a:gd name="T11" fmla="*/ 15601 h 51"/>
                            <a:gd name="T12" fmla="+- 0 368 331"/>
                            <a:gd name="T13" fmla="*/ T12 w 51"/>
                            <a:gd name="T14" fmla="+- 0 15600 15597"/>
                            <a:gd name="T15" fmla="*/ 15600 h 51"/>
                            <a:gd name="T16" fmla="+- 0 368 331"/>
                            <a:gd name="T17" fmla="*/ T16 w 51"/>
                            <a:gd name="T18" fmla="+- 0 15599 15597"/>
                            <a:gd name="T19" fmla="*/ 15599 h 51"/>
                            <a:gd name="T20" fmla="+- 0 334 331"/>
                            <a:gd name="T21" fmla="*/ T20 w 51"/>
                            <a:gd name="T22" fmla="+- 0 15641 15597"/>
                            <a:gd name="T23" fmla="*/ 15641 h 51"/>
                            <a:gd name="T24" fmla="+- 0 334 331"/>
                            <a:gd name="T25" fmla="*/ T24 w 51"/>
                            <a:gd name="T26" fmla="+- 0 15642 15597"/>
                            <a:gd name="T27" fmla="*/ 15642 h 51"/>
                            <a:gd name="T28" fmla="+- 0 368 331"/>
                            <a:gd name="T29" fmla="*/ T28 w 51"/>
                            <a:gd name="T30" fmla="+- 0 15602 15597"/>
                            <a:gd name="T31" fmla="*/ 15602 h 51"/>
                            <a:gd name="T32" fmla="+- 0 370 331"/>
                            <a:gd name="T33" fmla="*/ T32 w 51"/>
                            <a:gd name="T34" fmla="+- 0 15610 15597"/>
                            <a:gd name="T35" fmla="*/ 15610 h 51"/>
                            <a:gd name="T36" fmla="+- 0 381 331"/>
                            <a:gd name="T37" fmla="*/ T36 w 51"/>
                            <a:gd name="T38" fmla="+- 0 15617 15597"/>
                            <a:gd name="T39" fmla="*/ 15617 h 51"/>
                            <a:gd name="T40" fmla="+- 0 382 331"/>
                            <a:gd name="T41" fmla="*/ T40 w 51"/>
                            <a:gd name="T42" fmla="+- 0 15617 15597"/>
                            <a:gd name="T43" fmla="*/ 15617 h 51"/>
                            <a:gd name="T44" fmla="+- 0 383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41" y="11"/>
                              </a:moveTo>
                              <a:lnTo>
                                <a:pt x="39" y="2"/>
                              </a:lnTo>
                              <a:lnTo>
                                <a:pt x="39" y="4"/>
                              </a:lnTo>
                              <a:lnTo>
                                <a:pt x="37" y="3"/>
                              </a:lnTo>
                              <a:lnTo>
                                <a:pt x="37" y="2"/>
                              </a:lnTo>
                              <a:lnTo>
                                <a:pt x="3" y="44"/>
                              </a:lnTo>
                              <a:lnTo>
                                <a:pt x="3" y="45"/>
                              </a:lnTo>
                              <a:lnTo>
                                <a:pt x="37" y="5"/>
                              </a:lnTo>
                              <a:lnTo>
                                <a:pt x="39" y="13"/>
                              </a:lnTo>
                              <a:lnTo>
                                <a:pt x="50" y="20"/>
                              </a:lnTo>
                              <a:lnTo>
                                <a:pt x="51" y="20"/>
                              </a:lnTo>
                              <a:lnTo>
                                <a:pt x="52" y="18"/>
                              </a:lnTo>
                              <a:lnTo>
                                <a:pt x="41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" name="Picture 4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9" y="15504"/>
                          <a:ext cx="119" cy="11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4" name="Freeform 44"/>
                      <wps:cNvSpPr>
                        <a:spLocks/>
                      </wps:cNvSpPr>
                      <wps:spPr bwMode="auto">
                        <a:xfrm>
                          <a:off x="458" y="15505"/>
                          <a:ext cx="11" cy="10"/>
                        </a:xfrm>
                        <a:custGeom>
                          <a:avLst/>
                          <a:gdLst>
                            <a:gd name="T0" fmla="+- 0 458 458"/>
                            <a:gd name="T1" fmla="*/ T0 w 11"/>
                            <a:gd name="T2" fmla="+- 0 15515 15505"/>
                            <a:gd name="T3" fmla="*/ 15515 h 10"/>
                            <a:gd name="T4" fmla="+- 0 469 458"/>
                            <a:gd name="T5" fmla="*/ T4 w 11"/>
                            <a:gd name="T6" fmla="+- 0 15505 15505"/>
                            <a:gd name="T7" fmla="*/ 15505 h 10"/>
                            <a:gd name="T8" fmla="+- 0 458 458"/>
                            <a:gd name="T9" fmla="*/ T8 w 11"/>
                            <a:gd name="T10" fmla="+- 0 15515 15505"/>
                            <a:gd name="T11" fmla="*/ 1551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1" h="10">
                              <a:moveTo>
                                <a:pt x="0" y="10"/>
                              </a:moveTo>
                              <a:lnTo>
                                <a:pt x="11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43"/>
                      <wps:cNvSpPr>
                        <a:spLocks/>
                      </wps:cNvSpPr>
                      <wps:spPr bwMode="auto">
                        <a:xfrm>
                          <a:off x="384" y="15609"/>
                          <a:ext cx="9" cy="7"/>
                        </a:xfrm>
                        <a:custGeom>
                          <a:avLst/>
                          <a:gdLst>
                            <a:gd name="T0" fmla="+- 0 384 384"/>
                            <a:gd name="T1" fmla="*/ T0 w 9"/>
                            <a:gd name="T2" fmla="+- 0 15615 15609"/>
                            <a:gd name="T3" fmla="*/ 15615 h 7"/>
                            <a:gd name="T4" fmla="+- 0 393 384"/>
                            <a:gd name="T5" fmla="*/ T4 w 9"/>
                            <a:gd name="T6" fmla="+- 0 15609 15609"/>
                            <a:gd name="T7" fmla="*/ 15609 h 7"/>
                            <a:gd name="T8" fmla="+- 0 384 384"/>
                            <a:gd name="T9" fmla="*/ T8 w 9"/>
                            <a:gd name="T10" fmla="+- 0 15615 15609"/>
                            <a:gd name="T11" fmla="*/ 15615 h 7"/>
                            <a:gd name="T12" fmla="+- 0 384 384"/>
                            <a:gd name="T13" fmla="*/ T12 w 9"/>
                            <a:gd name="T14" fmla="+- 0 15615 15609"/>
                            <a:gd name="T15" fmla="*/ 15615 h 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" h="7">
                              <a:moveTo>
                                <a:pt x="0" y="6"/>
                              </a:moveTo>
                              <a:lnTo>
                                <a:pt x="9" y="0"/>
                              </a:lnTo>
                              <a:lnTo>
                                <a:pt x="0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42"/>
                      <wps:cNvSpPr>
                        <a:spLocks/>
                      </wps:cNvSpPr>
                      <wps:spPr bwMode="auto">
                        <a:xfrm>
                          <a:off x="372" y="15514"/>
                          <a:ext cx="117" cy="102"/>
                        </a:xfrm>
                        <a:custGeom>
                          <a:avLst/>
                          <a:gdLst>
                            <a:gd name="T0" fmla="+- 0 489 372"/>
                            <a:gd name="T1" fmla="*/ T0 w 117"/>
                            <a:gd name="T2" fmla="+- 0 15526 15514"/>
                            <a:gd name="T3" fmla="*/ 15526 h 102"/>
                            <a:gd name="T4" fmla="+- 0 489 372"/>
                            <a:gd name="T5" fmla="*/ T4 w 117"/>
                            <a:gd name="T6" fmla="+- 0 15524 15514"/>
                            <a:gd name="T7" fmla="*/ 15524 h 102"/>
                            <a:gd name="T8" fmla="+- 0 483 372"/>
                            <a:gd name="T9" fmla="*/ T8 w 117"/>
                            <a:gd name="T10" fmla="+- 0 15514 15514"/>
                            <a:gd name="T11" fmla="*/ 15514 h 102"/>
                            <a:gd name="T12" fmla="+- 0 487 372"/>
                            <a:gd name="T13" fmla="*/ T12 w 117"/>
                            <a:gd name="T14" fmla="+- 0 15524 15514"/>
                            <a:gd name="T15" fmla="*/ 15524 h 102"/>
                            <a:gd name="T16" fmla="+- 0 486 372"/>
                            <a:gd name="T17" fmla="*/ T16 w 117"/>
                            <a:gd name="T18" fmla="+- 0 15525 15514"/>
                            <a:gd name="T19" fmla="*/ 15525 h 102"/>
                            <a:gd name="T20" fmla="+- 0 482 372"/>
                            <a:gd name="T21" fmla="*/ T20 w 117"/>
                            <a:gd name="T22" fmla="+- 0 15529 15514"/>
                            <a:gd name="T23" fmla="*/ 15529 h 102"/>
                            <a:gd name="T24" fmla="+- 0 469 372"/>
                            <a:gd name="T25" fmla="*/ T24 w 117"/>
                            <a:gd name="T26" fmla="+- 0 15541 15514"/>
                            <a:gd name="T27" fmla="*/ 15541 h 102"/>
                            <a:gd name="T28" fmla="+- 0 450 372"/>
                            <a:gd name="T29" fmla="*/ T28 w 117"/>
                            <a:gd name="T30" fmla="+- 0 15558 15514"/>
                            <a:gd name="T31" fmla="*/ 15558 h 102"/>
                            <a:gd name="T32" fmla="+- 0 429 372"/>
                            <a:gd name="T33" fmla="*/ T32 w 117"/>
                            <a:gd name="T34" fmla="+- 0 15577 15514"/>
                            <a:gd name="T35" fmla="*/ 15577 h 102"/>
                            <a:gd name="T36" fmla="+- 0 409 372"/>
                            <a:gd name="T37" fmla="*/ T36 w 117"/>
                            <a:gd name="T38" fmla="+- 0 15595 15514"/>
                            <a:gd name="T39" fmla="*/ 15595 h 102"/>
                            <a:gd name="T40" fmla="+- 0 393 372"/>
                            <a:gd name="T41" fmla="*/ T40 w 117"/>
                            <a:gd name="T42" fmla="+- 0 15609 15514"/>
                            <a:gd name="T43" fmla="*/ 15609 h 102"/>
                            <a:gd name="T44" fmla="+- 0 384 372"/>
                            <a:gd name="T45" fmla="*/ T44 w 117"/>
                            <a:gd name="T46" fmla="+- 0 15615 15514"/>
                            <a:gd name="T47" fmla="*/ 15615 h 102"/>
                            <a:gd name="T48" fmla="+- 0 384 372"/>
                            <a:gd name="T49" fmla="*/ T48 w 117"/>
                            <a:gd name="T50" fmla="+- 0 15615 15514"/>
                            <a:gd name="T51" fmla="*/ 15615 h 102"/>
                            <a:gd name="T52" fmla="+- 0 372 372"/>
                            <a:gd name="T53" fmla="*/ T52 w 117"/>
                            <a:gd name="T54" fmla="+- 0 15609 15514"/>
                            <a:gd name="T55" fmla="*/ 15609 h 102"/>
                            <a:gd name="T56" fmla="+- 0 383 372"/>
                            <a:gd name="T57" fmla="*/ T56 w 117"/>
                            <a:gd name="T58" fmla="+- 0 15615 15514"/>
                            <a:gd name="T59" fmla="*/ 15615 h 102"/>
                            <a:gd name="T60" fmla="+- 0 395 372"/>
                            <a:gd name="T61" fmla="*/ T60 w 117"/>
                            <a:gd name="T62" fmla="+- 0 15610 15514"/>
                            <a:gd name="T63" fmla="*/ 15610 h 102"/>
                            <a:gd name="T64" fmla="+- 0 411 372"/>
                            <a:gd name="T65" fmla="*/ T64 w 117"/>
                            <a:gd name="T66" fmla="+- 0 15596 15514"/>
                            <a:gd name="T67" fmla="*/ 15596 h 102"/>
                            <a:gd name="T68" fmla="+- 0 431 372"/>
                            <a:gd name="T69" fmla="*/ T68 w 117"/>
                            <a:gd name="T70" fmla="+- 0 15579 15514"/>
                            <a:gd name="T71" fmla="*/ 15579 h 102"/>
                            <a:gd name="T72" fmla="+- 0 452 372"/>
                            <a:gd name="T73" fmla="*/ T72 w 117"/>
                            <a:gd name="T74" fmla="+- 0 15561 15514"/>
                            <a:gd name="T75" fmla="*/ 15561 h 102"/>
                            <a:gd name="T76" fmla="+- 0 470 372"/>
                            <a:gd name="T77" fmla="*/ T76 w 117"/>
                            <a:gd name="T78" fmla="+- 0 15544 15514"/>
                            <a:gd name="T79" fmla="*/ 15544 h 102"/>
                            <a:gd name="T80" fmla="+- 0 483 372"/>
                            <a:gd name="T81" fmla="*/ T80 w 117"/>
                            <a:gd name="T82" fmla="+- 0 15531 15514"/>
                            <a:gd name="T83" fmla="*/ 15531 h 102"/>
                            <a:gd name="T84" fmla="+- 0 487 372"/>
                            <a:gd name="T85" fmla="*/ T84 w 117"/>
                            <a:gd name="T86" fmla="+- 0 15526 15514"/>
                            <a:gd name="T87" fmla="*/ 15526 h 102"/>
                            <a:gd name="T88" fmla="+- 0 489 372"/>
                            <a:gd name="T89" fmla="*/ T88 w 117"/>
                            <a:gd name="T90" fmla="+- 0 15526 15514"/>
                            <a:gd name="T91" fmla="*/ 15526 h 1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17" h="102">
                              <a:moveTo>
                                <a:pt x="117" y="12"/>
                              </a:moveTo>
                              <a:lnTo>
                                <a:pt x="117" y="10"/>
                              </a:lnTo>
                              <a:lnTo>
                                <a:pt x="111" y="0"/>
                              </a:lnTo>
                              <a:lnTo>
                                <a:pt x="115" y="10"/>
                              </a:lnTo>
                              <a:lnTo>
                                <a:pt x="114" y="11"/>
                              </a:lnTo>
                              <a:lnTo>
                                <a:pt x="110" y="15"/>
                              </a:lnTo>
                              <a:lnTo>
                                <a:pt x="97" y="27"/>
                              </a:lnTo>
                              <a:lnTo>
                                <a:pt x="78" y="44"/>
                              </a:lnTo>
                              <a:lnTo>
                                <a:pt x="57" y="63"/>
                              </a:lnTo>
                              <a:lnTo>
                                <a:pt x="37" y="81"/>
                              </a:lnTo>
                              <a:lnTo>
                                <a:pt x="21" y="95"/>
                              </a:lnTo>
                              <a:lnTo>
                                <a:pt x="12" y="101"/>
                              </a:lnTo>
                              <a:lnTo>
                                <a:pt x="0" y="95"/>
                              </a:lnTo>
                              <a:lnTo>
                                <a:pt x="11" y="101"/>
                              </a:lnTo>
                              <a:lnTo>
                                <a:pt x="23" y="96"/>
                              </a:lnTo>
                              <a:lnTo>
                                <a:pt x="39" y="82"/>
                              </a:lnTo>
                              <a:lnTo>
                                <a:pt x="59" y="65"/>
                              </a:lnTo>
                              <a:lnTo>
                                <a:pt x="80" y="47"/>
                              </a:lnTo>
                              <a:lnTo>
                                <a:pt x="98" y="30"/>
                              </a:lnTo>
                              <a:lnTo>
                                <a:pt x="111" y="17"/>
                              </a:lnTo>
                              <a:lnTo>
                                <a:pt x="115" y="12"/>
                              </a:lnTo>
                              <a:lnTo>
                                <a:pt x="117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41"/>
                      <wps:cNvSpPr>
                        <a:spLocks/>
                      </wps:cNvSpPr>
                      <wps:spPr bwMode="auto">
                        <a:xfrm>
                          <a:off x="367" y="15503"/>
                          <a:ext cx="103" cy="115"/>
                        </a:xfrm>
                        <a:custGeom>
                          <a:avLst/>
                          <a:gdLst>
                            <a:gd name="T0" fmla="+- 0 370 367"/>
                            <a:gd name="T1" fmla="*/ T0 w 103"/>
                            <a:gd name="T2" fmla="+- 0 15599 15503"/>
                            <a:gd name="T3" fmla="*/ 15599 h 115"/>
                            <a:gd name="T4" fmla="+- 0 374 367"/>
                            <a:gd name="T5" fmla="*/ T4 w 103"/>
                            <a:gd name="T6" fmla="+- 0 15595 15503"/>
                            <a:gd name="T7" fmla="*/ 15595 h 115"/>
                            <a:gd name="T8" fmla="+- 0 386 367"/>
                            <a:gd name="T9" fmla="*/ T8 w 103"/>
                            <a:gd name="T10" fmla="+- 0 15584 15503"/>
                            <a:gd name="T11" fmla="*/ 15584 h 115"/>
                            <a:gd name="T12" fmla="+- 0 402 367"/>
                            <a:gd name="T13" fmla="*/ T12 w 103"/>
                            <a:gd name="T14" fmla="+- 0 15567 15503"/>
                            <a:gd name="T15" fmla="*/ 15567 h 115"/>
                            <a:gd name="T16" fmla="+- 0 421 367"/>
                            <a:gd name="T17" fmla="*/ T16 w 103"/>
                            <a:gd name="T18" fmla="+- 0 15549 15503"/>
                            <a:gd name="T19" fmla="*/ 15549 h 115"/>
                            <a:gd name="T20" fmla="+- 0 440 367"/>
                            <a:gd name="T21" fmla="*/ T20 w 103"/>
                            <a:gd name="T22" fmla="+- 0 15531 15503"/>
                            <a:gd name="T23" fmla="*/ 15531 h 115"/>
                            <a:gd name="T24" fmla="+- 0 458 367"/>
                            <a:gd name="T25" fmla="*/ T24 w 103"/>
                            <a:gd name="T26" fmla="+- 0 15515 15503"/>
                            <a:gd name="T27" fmla="*/ 15515 h 115"/>
                            <a:gd name="T28" fmla="+- 0 469 367"/>
                            <a:gd name="T29" fmla="*/ T28 w 103"/>
                            <a:gd name="T30" fmla="+- 0 15505 15503"/>
                            <a:gd name="T31" fmla="*/ 15505 h 115"/>
                            <a:gd name="T32" fmla="+- 0 458 367"/>
                            <a:gd name="T33" fmla="*/ T32 w 103"/>
                            <a:gd name="T34" fmla="+- 0 15515 15503"/>
                            <a:gd name="T35" fmla="*/ 15515 h 115"/>
                            <a:gd name="T36" fmla="+- 0 470 367"/>
                            <a:gd name="T37" fmla="*/ T36 w 103"/>
                            <a:gd name="T38" fmla="+- 0 15506 15503"/>
                            <a:gd name="T39" fmla="*/ 15506 h 115"/>
                            <a:gd name="T40" fmla="+- 0 471 367"/>
                            <a:gd name="T41" fmla="*/ T40 w 103"/>
                            <a:gd name="T42" fmla="+- 0 15505 15503"/>
                            <a:gd name="T43" fmla="*/ 15505 h 115"/>
                            <a:gd name="T44" fmla="+- 0 469 367"/>
                            <a:gd name="T45" fmla="*/ T44 w 103"/>
                            <a:gd name="T46" fmla="+- 0 15503 15503"/>
                            <a:gd name="T47" fmla="*/ 15503 h 115"/>
                            <a:gd name="T48" fmla="+- 0 455 367"/>
                            <a:gd name="T49" fmla="*/ T48 w 103"/>
                            <a:gd name="T50" fmla="+- 0 15514 15503"/>
                            <a:gd name="T51" fmla="*/ 15514 h 115"/>
                            <a:gd name="T52" fmla="+- 0 437 367"/>
                            <a:gd name="T53" fmla="*/ T52 w 103"/>
                            <a:gd name="T54" fmla="+- 0 15530 15503"/>
                            <a:gd name="T55" fmla="*/ 15530 h 115"/>
                            <a:gd name="T56" fmla="+- 0 418 367"/>
                            <a:gd name="T57" fmla="*/ T56 w 103"/>
                            <a:gd name="T58" fmla="+- 0 15548 15503"/>
                            <a:gd name="T59" fmla="*/ 15548 h 115"/>
                            <a:gd name="T60" fmla="+- 0 399 367"/>
                            <a:gd name="T61" fmla="*/ T60 w 103"/>
                            <a:gd name="T62" fmla="+- 0 15567 15503"/>
                            <a:gd name="T63" fmla="*/ 15567 h 115"/>
                            <a:gd name="T64" fmla="+- 0 383 367"/>
                            <a:gd name="T65" fmla="*/ T64 w 103"/>
                            <a:gd name="T66" fmla="+- 0 15583 15503"/>
                            <a:gd name="T67" fmla="*/ 15583 h 115"/>
                            <a:gd name="T68" fmla="+- 0 372 367"/>
                            <a:gd name="T69" fmla="*/ T68 w 103"/>
                            <a:gd name="T70" fmla="+- 0 15594 15503"/>
                            <a:gd name="T71" fmla="*/ 15594 h 115"/>
                            <a:gd name="T72" fmla="+- 0 368 367"/>
                            <a:gd name="T73" fmla="*/ T72 w 103"/>
                            <a:gd name="T74" fmla="+- 0 15598 15503"/>
                            <a:gd name="T75" fmla="*/ 15598 h 115"/>
                            <a:gd name="T76" fmla="+- 0 367 367"/>
                            <a:gd name="T77" fmla="*/ T76 w 103"/>
                            <a:gd name="T78" fmla="+- 0 15599 15503"/>
                            <a:gd name="T79" fmla="*/ 15599 h 115"/>
                            <a:gd name="T80" fmla="+- 0 370 367"/>
                            <a:gd name="T81" fmla="*/ T80 w 103"/>
                            <a:gd name="T82" fmla="+- 0 15611 15503"/>
                            <a:gd name="T83" fmla="*/ 15611 h 115"/>
                            <a:gd name="T84" fmla="+- 0 382 367"/>
                            <a:gd name="T85" fmla="*/ T84 w 103"/>
                            <a:gd name="T86" fmla="+- 0 15617 15503"/>
                            <a:gd name="T87" fmla="*/ 15617 h 115"/>
                            <a:gd name="T88" fmla="+- 0 384 367"/>
                            <a:gd name="T89" fmla="*/ T88 w 103"/>
                            <a:gd name="T90" fmla="+- 0 15618 15503"/>
                            <a:gd name="T91" fmla="*/ 15618 h 115"/>
                            <a:gd name="T92" fmla="+- 0 384 367"/>
                            <a:gd name="T93" fmla="*/ T92 w 103"/>
                            <a:gd name="T94" fmla="+- 0 15618 15503"/>
                            <a:gd name="T95" fmla="*/ 15618 h 115"/>
                            <a:gd name="T96" fmla="+- 0 395 367"/>
                            <a:gd name="T97" fmla="*/ T96 w 103"/>
                            <a:gd name="T98" fmla="+- 0 15610 15503"/>
                            <a:gd name="T99" fmla="*/ 15610 h 115"/>
                            <a:gd name="T100" fmla="+- 0 384 367"/>
                            <a:gd name="T101" fmla="*/ T100 w 103"/>
                            <a:gd name="T102" fmla="+- 0 15615 15503"/>
                            <a:gd name="T103" fmla="*/ 15615 h 115"/>
                            <a:gd name="T104" fmla="+- 0 383 367"/>
                            <a:gd name="T105" fmla="*/ T104 w 103"/>
                            <a:gd name="T106" fmla="+- 0 15615 15503"/>
                            <a:gd name="T107" fmla="*/ 15615 h 115"/>
                            <a:gd name="T108" fmla="+- 0 372 367"/>
                            <a:gd name="T109" fmla="*/ T108 w 103"/>
                            <a:gd name="T110" fmla="+- 0 15609 15503"/>
                            <a:gd name="T111" fmla="*/ 15609 h 115"/>
                            <a:gd name="T112" fmla="+- 0 370 367"/>
                            <a:gd name="T113" fmla="*/ T112 w 103"/>
                            <a:gd name="T114" fmla="+- 0 15600 15503"/>
                            <a:gd name="T115" fmla="*/ 15600 h 115"/>
                            <a:gd name="T116" fmla="+- 0 370 367"/>
                            <a:gd name="T117" fmla="*/ T116 w 103"/>
                            <a:gd name="T118" fmla="+- 0 15599 15503"/>
                            <a:gd name="T119" fmla="*/ 15599 h 115"/>
                            <a:gd name="T120" fmla="+- 0 370 367"/>
                            <a:gd name="T121" fmla="*/ T120 w 103"/>
                            <a:gd name="T122" fmla="+- 0 15599 15503"/>
                            <a:gd name="T123" fmla="*/ 15599 h 1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103" h="115">
                              <a:moveTo>
                                <a:pt x="3" y="96"/>
                              </a:moveTo>
                              <a:lnTo>
                                <a:pt x="7" y="92"/>
                              </a:lnTo>
                              <a:lnTo>
                                <a:pt x="19" y="81"/>
                              </a:lnTo>
                              <a:lnTo>
                                <a:pt x="35" y="64"/>
                              </a:lnTo>
                              <a:lnTo>
                                <a:pt x="54" y="46"/>
                              </a:lnTo>
                              <a:lnTo>
                                <a:pt x="73" y="28"/>
                              </a:lnTo>
                              <a:lnTo>
                                <a:pt x="91" y="12"/>
                              </a:lnTo>
                              <a:lnTo>
                                <a:pt x="102" y="2"/>
                              </a:lnTo>
                              <a:lnTo>
                                <a:pt x="91" y="12"/>
                              </a:lnTo>
                              <a:lnTo>
                                <a:pt x="103" y="3"/>
                              </a:lnTo>
                              <a:lnTo>
                                <a:pt x="104" y="2"/>
                              </a:lnTo>
                              <a:lnTo>
                                <a:pt x="102" y="0"/>
                              </a:lnTo>
                              <a:lnTo>
                                <a:pt x="88" y="11"/>
                              </a:lnTo>
                              <a:lnTo>
                                <a:pt x="70" y="27"/>
                              </a:lnTo>
                              <a:lnTo>
                                <a:pt x="51" y="45"/>
                              </a:lnTo>
                              <a:lnTo>
                                <a:pt x="32" y="64"/>
                              </a:lnTo>
                              <a:lnTo>
                                <a:pt x="16" y="80"/>
                              </a:lnTo>
                              <a:lnTo>
                                <a:pt x="5" y="91"/>
                              </a:lnTo>
                              <a:lnTo>
                                <a:pt x="1" y="95"/>
                              </a:lnTo>
                              <a:lnTo>
                                <a:pt x="0" y="96"/>
                              </a:lnTo>
                              <a:lnTo>
                                <a:pt x="3" y="108"/>
                              </a:lnTo>
                              <a:lnTo>
                                <a:pt x="15" y="114"/>
                              </a:lnTo>
                              <a:lnTo>
                                <a:pt x="17" y="115"/>
                              </a:lnTo>
                              <a:lnTo>
                                <a:pt x="28" y="107"/>
                              </a:lnTo>
                              <a:lnTo>
                                <a:pt x="17" y="112"/>
                              </a:lnTo>
                              <a:lnTo>
                                <a:pt x="16" y="112"/>
                              </a:lnTo>
                              <a:lnTo>
                                <a:pt x="5" y="106"/>
                              </a:lnTo>
                              <a:lnTo>
                                <a:pt x="3" y="97"/>
                              </a:lnTo>
                              <a:lnTo>
                                <a:pt x="3" y="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40"/>
                      <wps:cNvSpPr>
                        <a:spLocks/>
                      </wps:cNvSpPr>
                      <wps:spPr bwMode="auto">
                        <a:xfrm>
                          <a:off x="370" y="15599"/>
                          <a:ext cx="2" cy="10"/>
                        </a:xfrm>
                        <a:custGeom>
                          <a:avLst/>
                          <a:gdLst>
                            <a:gd name="T0" fmla="+- 0 370 370"/>
                            <a:gd name="T1" fmla="*/ T0 w 2"/>
                            <a:gd name="T2" fmla="+- 0 15600 15599"/>
                            <a:gd name="T3" fmla="*/ 15600 h 10"/>
                            <a:gd name="T4" fmla="+- 0 372 370"/>
                            <a:gd name="T5" fmla="*/ T4 w 2"/>
                            <a:gd name="T6" fmla="+- 0 15609 15599"/>
                            <a:gd name="T7" fmla="*/ 15609 h 10"/>
                            <a:gd name="T8" fmla="+- 0 370 370"/>
                            <a:gd name="T9" fmla="*/ T8 w 2"/>
                            <a:gd name="T10" fmla="+- 0 15599 15599"/>
                            <a:gd name="T11" fmla="*/ 15599 h 10"/>
                            <a:gd name="T12" fmla="+- 0 370 370"/>
                            <a:gd name="T13" fmla="*/ T12 w 2"/>
                            <a:gd name="T14" fmla="+- 0 15599 15599"/>
                            <a:gd name="T15" fmla="*/ 15599 h 10"/>
                            <a:gd name="T16" fmla="+- 0 370 370"/>
                            <a:gd name="T17" fmla="*/ T16 w 2"/>
                            <a:gd name="T18" fmla="+- 0 15600 15599"/>
                            <a:gd name="T19" fmla="*/ 1560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" h="10">
                              <a:moveTo>
                                <a:pt x="0" y="1"/>
                              </a:moveTo>
                              <a:lnTo>
                                <a:pt x="2" y="10"/>
                              </a:lnTo>
                              <a:lnTo>
                                <a:pt x="0" y="0"/>
                              </a:lnTo>
                              <a:lnTo>
                                <a:pt x="0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39"/>
                      <wps:cNvSpPr>
                        <a:spLocks/>
                      </wps:cNvSpPr>
                      <wps:spPr bwMode="auto">
                        <a:xfrm>
                          <a:off x="469" y="15503"/>
                          <a:ext cx="18" cy="22"/>
                        </a:xfrm>
                        <a:custGeom>
                          <a:avLst/>
                          <a:gdLst>
                            <a:gd name="T0" fmla="+- 0 470 469"/>
                            <a:gd name="T1" fmla="*/ T0 w 18"/>
                            <a:gd name="T2" fmla="+- 0 15503 15503"/>
                            <a:gd name="T3" fmla="*/ 15503 h 22"/>
                            <a:gd name="T4" fmla="+- 0 469 469"/>
                            <a:gd name="T5" fmla="*/ T4 w 18"/>
                            <a:gd name="T6" fmla="+- 0 15503 15503"/>
                            <a:gd name="T7" fmla="*/ 15503 h 22"/>
                            <a:gd name="T8" fmla="+- 0 471 469"/>
                            <a:gd name="T9" fmla="*/ T8 w 18"/>
                            <a:gd name="T10" fmla="+- 0 15505 15503"/>
                            <a:gd name="T11" fmla="*/ 15505 h 22"/>
                            <a:gd name="T12" fmla="+- 0 470 469"/>
                            <a:gd name="T13" fmla="*/ T12 w 18"/>
                            <a:gd name="T14" fmla="+- 0 15506 15503"/>
                            <a:gd name="T15" fmla="*/ 15506 h 22"/>
                            <a:gd name="T16" fmla="+- 0 481 469"/>
                            <a:gd name="T17" fmla="*/ T16 w 18"/>
                            <a:gd name="T18" fmla="+- 0 15516 15503"/>
                            <a:gd name="T19" fmla="*/ 15516 h 22"/>
                            <a:gd name="T20" fmla="+- 0 486 469"/>
                            <a:gd name="T21" fmla="*/ T20 w 18"/>
                            <a:gd name="T22" fmla="+- 0 15525 15503"/>
                            <a:gd name="T23" fmla="*/ 15525 h 22"/>
                            <a:gd name="T24" fmla="+- 0 487 469"/>
                            <a:gd name="T25" fmla="*/ T24 w 18"/>
                            <a:gd name="T26" fmla="+- 0 15524 15503"/>
                            <a:gd name="T27" fmla="*/ 15524 h 22"/>
                            <a:gd name="T28" fmla="+- 0 483 469"/>
                            <a:gd name="T29" fmla="*/ T28 w 18"/>
                            <a:gd name="T30" fmla="+- 0 15514 15503"/>
                            <a:gd name="T31" fmla="*/ 15514 h 22"/>
                            <a:gd name="T32" fmla="+- 0 471 469"/>
                            <a:gd name="T33" fmla="*/ T32 w 18"/>
                            <a:gd name="T34" fmla="+- 0 15504 15503"/>
                            <a:gd name="T35" fmla="*/ 15504 h 22"/>
                            <a:gd name="T36" fmla="+- 0 470 469"/>
                            <a:gd name="T37" fmla="*/ T36 w 18"/>
                            <a:gd name="T38" fmla="+- 0 15503 15503"/>
                            <a:gd name="T39" fmla="*/ 15503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8" h="22">
                              <a:moveTo>
                                <a:pt x="1" y="0"/>
                              </a:moveTo>
                              <a:lnTo>
                                <a:pt x="0" y="0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12" y="13"/>
                              </a:lnTo>
                              <a:lnTo>
                                <a:pt x="17" y="22"/>
                              </a:lnTo>
                              <a:lnTo>
                                <a:pt x="18" y="21"/>
                              </a:lnTo>
                              <a:lnTo>
                                <a:pt x="14" y="11"/>
                              </a:lnTo>
                              <a:lnTo>
                                <a:pt x="2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38"/>
                      <wps:cNvSpPr>
                        <a:spLocks/>
                      </wps:cNvSpPr>
                      <wps:spPr bwMode="auto">
                        <a:xfrm>
                          <a:off x="483" y="15526"/>
                          <a:ext cx="6" cy="6"/>
                        </a:xfrm>
                        <a:custGeom>
                          <a:avLst/>
                          <a:gdLst>
                            <a:gd name="T0" fmla="+- 0 487 483"/>
                            <a:gd name="T1" fmla="*/ T0 w 6"/>
                            <a:gd name="T2" fmla="+- 0 15526 15526"/>
                            <a:gd name="T3" fmla="*/ 15526 h 6"/>
                            <a:gd name="T4" fmla="+- 0 483 483"/>
                            <a:gd name="T5" fmla="*/ T4 w 6"/>
                            <a:gd name="T6" fmla="+- 0 15531 15526"/>
                            <a:gd name="T7" fmla="*/ 15531 h 6"/>
                            <a:gd name="T8" fmla="+- 0 489 483"/>
                            <a:gd name="T9" fmla="*/ T8 w 6"/>
                            <a:gd name="T10" fmla="+- 0 15526 15526"/>
                            <a:gd name="T11" fmla="*/ 15526 h 6"/>
                            <a:gd name="T12" fmla="+- 0 487 483"/>
                            <a:gd name="T13" fmla="*/ T12 w 6"/>
                            <a:gd name="T14" fmla="+- 0 15526 15526"/>
                            <a:gd name="T15" fmla="*/ 15526 h 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6" h="6">
                              <a:moveTo>
                                <a:pt x="4" y="0"/>
                              </a:moveTo>
                              <a:lnTo>
                                <a:pt x="0" y="5"/>
                              </a:lnTo>
                              <a:lnTo>
                                <a:pt x="6" y="0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" name="Picture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8" y="15409"/>
                          <a:ext cx="117" cy="10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2" name="Freeform 36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8 15408"/>
                            <a:gd name="T3" fmla="*/ 15498 h 112"/>
                            <a:gd name="T4" fmla="+- 0 477 477"/>
                            <a:gd name="T5" fmla="*/ T4 w 120"/>
                            <a:gd name="T6" fmla="+- 0 15498 15408"/>
                            <a:gd name="T7" fmla="*/ 15498 h 112"/>
                            <a:gd name="T8" fmla="+- 0 492 477"/>
                            <a:gd name="T9" fmla="*/ T8 w 120"/>
                            <a:gd name="T10" fmla="+- 0 15511 15408"/>
                            <a:gd name="T11" fmla="*/ 15511 h 112"/>
                            <a:gd name="T12" fmla="+- 0 479 477"/>
                            <a:gd name="T13" fmla="*/ T12 w 120"/>
                            <a:gd name="T14" fmla="+- 0 15498 15408"/>
                            <a:gd name="T15" fmla="*/ 1549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90"/>
                              </a:moveTo>
                              <a:lnTo>
                                <a:pt x="0" y="90"/>
                              </a:lnTo>
                              <a:lnTo>
                                <a:pt x="15" y="103"/>
                              </a:lnTo>
                              <a:lnTo>
                                <a:pt x="2" y="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35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6 15408"/>
                            <a:gd name="T3" fmla="*/ 15496 h 112"/>
                            <a:gd name="T4" fmla="+- 0 480 477"/>
                            <a:gd name="T5" fmla="*/ T4 w 120"/>
                            <a:gd name="T6" fmla="+- 0 15497 15408"/>
                            <a:gd name="T7" fmla="*/ 15497 h 112"/>
                            <a:gd name="T8" fmla="+- 0 485 477"/>
                            <a:gd name="T9" fmla="*/ T8 w 120"/>
                            <a:gd name="T10" fmla="+- 0 15493 15408"/>
                            <a:gd name="T11" fmla="*/ 15493 h 112"/>
                            <a:gd name="T12" fmla="+- 0 498 477"/>
                            <a:gd name="T13" fmla="*/ T12 w 120"/>
                            <a:gd name="T14" fmla="+- 0 15480 15408"/>
                            <a:gd name="T15" fmla="*/ 15480 h 112"/>
                            <a:gd name="T16" fmla="+- 0 517 477"/>
                            <a:gd name="T17" fmla="*/ T16 w 120"/>
                            <a:gd name="T18" fmla="+- 0 15463 15408"/>
                            <a:gd name="T19" fmla="*/ 15463 h 112"/>
                            <a:gd name="T20" fmla="+- 0 538 477"/>
                            <a:gd name="T21" fmla="*/ T20 w 120"/>
                            <a:gd name="T22" fmla="+- 0 15444 15408"/>
                            <a:gd name="T23" fmla="*/ 15444 h 112"/>
                            <a:gd name="T24" fmla="+- 0 558 477"/>
                            <a:gd name="T25" fmla="*/ T24 w 120"/>
                            <a:gd name="T26" fmla="+- 0 15427 15408"/>
                            <a:gd name="T27" fmla="*/ 15427 h 112"/>
                            <a:gd name="T28" fmla="+- 0 573 477"/>
                            <a:gd name="T29" fmla="*/ T28 w 120"/>
                            <a:gd name="T30" fmla="+- 0 15415 15408"/>
                            <a:gd name="T31" fmla="*/ 15415 h 112"/>
                            <a:gd name="T32" fmla="+- 0 579 477"/>
                            <a:gd name="T33" fmla="*/ T32 w 120"/>
                            <a:gd name="T34" fmla="+- 0 15411 15408"/>
                            <a:gd name="T35" fmla="*/ 15411 h 112"/>
                            <a:gd name="T36" fmla="+- 0 573 477"/>
                            <a:gd name="T37" fmla="*/ T36 w 120"/>
                            <a:gd name="T38" fmla="+- 0 15415 15408"/>
                            <a:gd name="T39" fmla="*/ 15415 h 112"/>
                            <a:gd name="T40" fmla="+- 0 580 477"/>
                            <a:gd name="T41" fmla="*/ T40 w 120"/>
                            <a:gd name="T42" fmla="+- 0 15411 15408"/>
                            <a:gd name="T43" fmla="*/ 15411 h 112"/>
                            <a:gd name="T44" fmla="+- 0 590 477"/>
                            <a:gd name="T45" fmla="*/ T44 w 120"/>
                            <a:gd name="T46" fmla="+- 0 15417 15408"/>
                            <a:gd name="T47" fmla="*/ 15417 h 112"/>
                            <a:gd name="T48" fmla="+- 0 580 477"/>
                            <a:gd name="T49" fmla="*/ T48 w 120"/>
                            <a:gd name="T50" fmla="+- 0 15411 15408"/>
                            <a:gd name="T51" fmla="*/ 15411 h 112"/>
                            <a:gd name="T52" fmla="+- 0 579 477"/>
                            <a:gd name="T53" fmla="*/ T52 w 120"/>
                            <a:gd name="T54" fmla="+- 0 15408 15408"/>
                            <a:gd name="T55" fmla="*/ 15408 h 112"/>
                            <a:gd name="T56" fmla="+- 0 568 477"/>
                            <a:gd name="T57" fmla="*/ T56 w 120"/>
                            <a:gd name="T58" fmla="+- 0 15416 15408"/>
                            <a:gd name="T59" fmla="*/ 15416 h 112"/>
                            <a:gd name="T60" fmla="+- 0 551 477"/>
                            <a:gd name="T61" fmla="*/ T60 w 120"/>
                            <a:gd name="T62" fmla="+- 0 15430 15408"/>
                            <a:gd name="T63" fmla="*/ 15430 h 112"/>
                            <a:gd name="T64" fmla="+- 0 531 477"/>
                            <a:gd name="T65" fmla="*/ T64 w 120"/>
                            <a:gd name="T66" fmla="+- 0 15447 15408"/>
                            <a:gd name="T67" fmla="*/ 15447 h 112"/>
                            <a:gd name="T68" fmla="+- 0 510 477"/>
                            <a:gd name="T69" fmla="*/ T68 w 120"/>
                            <a:gd name="T70" fmla="+- 0 15465 15408"/>
                            <a:gd name="T71" fmla="*/ 15465 h 112"/>
                            <a:gd name="T72" fmla="+- 0 493 477"/>
                            <a:gd name="T73" fmla="*/ T72 w 120"/>
                            <a:gd name="T74" fmla="+- 0 15481 15408"/>
                            <a:gd name="T75" fmla="*/ 15481 h 112"/>
                            <a:gd name="T76" fmla="+- 0 481 477"/>
                            <a:gd name="T77" fmla="*/ T76 w 120"/>
                            <a:gd name="T78" fmla="+- 0 15492 15408"/>
                            <a:gd name="T79" fmla="*/ 15492 h 112"/>
                            <a:gd name="T80" fmla="+- 0 479 477"/>
                            <a:gd name="T81" fmla="*/ T80 w 120"/>
                            <a:gd name="T82" fmla="+- 0 15496 15408"/>
                            <a:gd name="T83" fmla="*/ 15496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88"/>
                              </a:moveTo>
                              <a:lnTo>
                                <a:pt x="3" y="89"/>
                              </a:lnTo>
                              <a:lnTo>
                                <a:pt x="8" y="85"/>
                              </a:lnTo>
                              <a:lnTo>
                                <a:pt x="21" y="72"/>
                              </a:lnTo>
                              <a:lnTo>
                                <a:pt x="40" y="55"/>
                              </a:lnTo>
                              <a:lnTo>
                                <a:pt x="61" y="36"/>
                              </a:lnTo>
                              <a:lnTo>
                                <a:pt x="81" y="19"/>
                              </a:lnTo>
                              <a:lnTo>
                                <a:pt x="96" y="7"/>
                              </a:ln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03" y="3"/>
                              </a:lnTo>
                              <a:lnTo>
                                <a:pt x="102" y="0"/>
                              </a:lnTo>
                              <a:lnTo>
                                <a:pt x="91" y="8"/>
                              </a:lnTo>
                              <a:lnTo>
                                <a:pt x="74" y="22"/>
                              </a:lnTo>
                              <a:lnTo>
                                <a:pt x="54" y="39"/>
                              </a:lnTo>
                              <a:lnTo>
                                <a:pt x="33" y="57"/>
                              </a:lnTo>
                              <a:lnTo>
                                <a:pt x="16" y="73"/>
                              </a:lnTo>
                              <a:lnTo>
                                <a:pt x="4" y="84"/>
                              </a:lnTo>
                              <a:lnTo>
                                <a:pt x="2" y="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34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9 477"/>
                            <a:gd name="T1" fmla="*/ T0 w 120"/>
                            <a:gd name="T2" fmla="+- 0 15408 15408"/>
                            <a:gd name="T3" fmla="*/ 15408 h 112"/>
                            <a:gd name="T4" fmla="+- 0 580 477"/>
                            <a:gd name="T5" fmla="*/ T4 w 120"/>
                            <a:gd name="T6" fmla="+- 0 15411 15408"/>
                            <a:gd name="T7" fmla="*/ 15411 h 112"/>
                            <a:gd name="T8" fmla="+- 0 590 477"/>
                            <a:gd name="T9" fmla="*/ T8 w 120"/>
                            <a:gd name="T10" fmla="+- 0 15417 15408"/>
                            <a:gd name="T11" fmla="*/ 15417 h 112"/>
                            <a:gd name="T12" fmla="+- 0 594 477"/>
                            <a:gd name="T13" fmla="*/ T12 w 120"/>
                            <a:gd name="T14" fmla="+- 0 15426 15408"/>
                            <a:gd name="T15" fmla="*/ 15426 h 112"/>
                            <a:gd name="T16" fmla="+- 0 594 477"/>
                            <a:gd name="T17" fmla="*/ T16 w 120"/>
                            <a:gd name="T18" fmla="+- 0 15427 15408"/>
                            <a:gd name="T19" fmla="*/ 15427 h 112"/>
                            <a:gd name="T20" fmla="+- 0 594 477"/>
                            <a:gd name="T21" fmla="*/ T20 w 120"/>
                            <a:gd name="T22" fmla="+- 0 15426 15408"/>
                            <a:gd name="T23" fmla="*/ 15426 h 112"/>
                            <a:gd name="T24" fmla="+- 0 592 477"/>
                            <a:gd name="T25" fmla="*/ T24 w 120"/>
                            <a:gd name="T26" fmla="+- 0 15428 15408"/>
                            <a:gd name="T27" fmla="*/ 15428 h 112"/>
                            <a:gd name="T28" fmla="+- 0 585 477"/>
                            <a:gd name="T29" fmla="*/ T28 w 120"/>
                            <a:gd name="T30" fmla="+- 0 15436 15408"/>
                            <a:gd name="T31" fmla="*/ 15436 h 112"/>
                            <a:gd name="T32" fmla="+- 0 573 477"/>
                            <a:gd name="T33" fmla="*/ T32 w 120"/>
                            <a:gd name="T34" fmla="+- 0 15447 15408"/>
                            <a:gd name="T35" fmla="*/ 15447 h 112"/>
                            <a:gd name="T36" fmla="+- 0 557 477"/>
                            <a:gd name="T37" fmla="*/ T36 w 120"/>
                            <a:gd name="T38" fmla="+- 0 15463 15408"/>
                            <a:gd name="T39" fmla="*/ 15463 h 112"/>
                            <a:gd name="T40" fmla="+- 0 537 477"/>
                            <a:gd name="T41" fmla="*/ T40 w 120"/>
                            <a:gd name="T42" fmla="+- 0 15481 15408"/>
                            <a:gd name="T43" fmla="*/ 15481 h 112"/>
                            <a:gd name="T44" fmla="+- 0 515 477"/>
                            <a:gd name="T45" fmla="*/ T44 w 120"/>
                            <a:gd name="T46" fmla="+- 0 15500 15408"/>
                            <a:gd name="T47" fmla="*/ 15500 h 112"/>
                            <a:gd name="T48" fmla="+- 0 496 477"/>
                            <a:gd name="T49" fmla="*/ T48 w 120"/>
                            <a:gd name="T50" fmla="+- 0 15516 15408"/>
                            <a:gd name="T51" fmla="*/ 15516 h 112"/>
                            <a:gd name="T52" fmla="+- 0 497 477"/>
                            <a:gd name="T53" fmla="*/ T52 w 120"/>
                            <a:gd name="T54" fmla="+- 0 15517 15408"/>
                            <a:gd name="T55" fmla="*/ 15517 h 112"/>
                            <a:gd name="T56" fmla="+- 0 496 477"/>
                            <a:gd name="T57" fmla="*/ T56 w 120"/>
                            <a:gd name="T58" fmla="+- 0 15516 15408"/>
                            <a:gd name="T59" fmla="*/ 15516 h 112"/>
                            <a:gd name="T60" fmla="+- 0 495 477"/>
                            <a:gd name="T61" fmla="*/ T60 w 120"/>
                            <a:gd name="T62" fmla="+- 0 15510 15408"/>
                            <a:gd name="T63" fmla="*/ 15510 h 112"/>
                            <a:gd name="T64" fmla="+- 0 480 477"/>
                            <a:gd name="T65" fmla="*/ T64 w 120"/>
                            <a:gd name="T66" fmla="+- 0 15497 15408"/>
                            <a:gd name="T67" fmla="*/ 15497 h 112"/>
                            <a:gd name="T68" fmla="+- 0 479 477"/>
                            <a:gd name="T69" fmla="*/ T68 w 120"/>
                            <a:gd name="T70" fmla="+- 0 15496 15408"/>
                            <a:gd name="T71" fmla="*/ 15496 h 112"/>
                            <a:gd name="T72" fmla="+- 0 481 477"/>
                            <a:gd name="T73" fmla="*/ T72 w 120"/>
                            <a:gd name="T74" fmla="+- 0 15492 15408"/>
                            <a:gd name="T75" fmla="*/ 15492 h 112"/>
                            <a:gd name="T76" fmla="+- 0 477 477"/>
                            <a:gd name="T77" fmla="*/ T76 w 120"/>
                            <a:gd name="T78" fmla="+- 0 15496 15408"/>
                            <a:gd name="T79" fmla="*/ 15496 h 112"/>
                            <a:gd name="T80" fmla="+- 0 477 477"/>
                            <a:gd name="T81" fmla="*/ T80 w 120"/>
                            <a:gd name="T82" fmla="+- 0 15498 15408"/>
                            <a:gd name="T83" fmla="*/ 15498 h 112"/>
                            <a:gd name="T84" fmla="+- 0 479 477"/>
                            <a:gd name="T85" fmla="*/ T84 w 120"/>
                            <a:gd name="T86" fmla="+- 0 15498 15408"/>
                            <a:gd name="T87" fmla="*/ 15498 h 112"/>
                            <a:gd name="T88" fmla="+- 0 492 477"/>
                            <a:gd name="T89" fmla="*/ T88 w 120"/>
                            <a:gd name="T90" fmla="+- 0 15511 15408"/>
                            <a:gd name="T91" fmla="*/ 15511 h 112"/>
                            <a:gd name="T92" fmla="+- 0 494 477"/>
                            <a:gd name="T93" fmla="*/ T92 w 120"/>
                            <a:gd name="T94" fmla="+- 0 15518 15408"/>
                            <a:gd name="T95" fmla="*/ 15518 h 112"/>
                            <a:gd name="T96" fmla="+- 0 495 477"/>
                            <a:gd name="T97" fmla="*/ T96 w 120"/>
                            <a:gd name="T98" fmla="+- 0 15520 15408"/>
                            <a:gd name="T99" fmla="*/ 15520 h 112"/>
                            <a:gd name="T100" fmla="+- 0 495 477"/>
                            <a:gd name="T101" fmla="*/ T100 w 120"/>
                            <a:gd name="T102" fmla="+- 0 15517 15408"/>
                            <a:gd name="T103" fmla="*/ 15517 h 112"/>
                            <a:gd name="T104" fmla="+- 0 497 477"/>
                            <a:gd name="T105" fmla="*/ T104 w 120"/>
                            <a:gd name="T106" fmla="+- 0 15518 15408"/>
                            <a:gd name="T107" fmla="*/ 15518 h 112"/>
                            <a:gd name="T108" fmla="+- 0 521 477"/>
                            <a:gd name="T109" fmla="*/ T108 w 120"/>
                            <a:gd name="T110" fmla="+- 0 15498 15408"/>
                            <a:gd name="T111" fmla="*/ 15498 h 112"/>
                            <a:gd name="T112" fmla="+- 0 544 477"/>
                            <a:gd name="T113" fmla="*/ T112 w 120"/>
                            <a:gd name="T114" fmla="+- 0 15479 15408"/>
                            <a:gd name="T115" fmla="*/ 15479 h 112"/>
                            <a:gd name="T116" fmla="+- 0 562 477"/>
                            <a:gd name="T117" fmla="*/ T116 w 120"/>
                            <a:gd name="T118" fmla="+- 0 15461 15408"/>
                            <a:gd name="T119" fmla="*/ 15461 h 112"/>
                            <a:gd name="T120" fmla="+- 0 577 477"/>
                            <a:gd name="T121" fmla="*/ T120 w 120"/>
                            <a:gd name="T122" fmla="+- 0 15447 15408"/>
                            <a:gd name="T123" fmla="*/ 15447 h 112"/>
                            <a:gd name="T124" fmla="+- 0 588 477"/>
                            <a:gd name="T125" fmla="*/ T124 w 120"/>
                            <a:gd name="T126" fmla="+- 0 15436 15408"/>
                            <a:gd name="T127" fmla="*/ 15436 h 112"/>
                            <a:gd name="T128" fmla="+- 0 595 477"/>
                            <a:gd name="T129" fmla="*/ T128 w 120"/>
                            <a:gd name="T130" fmla="+- 0 15429 15408"/>
                            <a:gd name="T131" fmla="*/ 15429 h 112"/>
                            <a:gd name="T132" fmla="+- 0 595 477"/>
                            <a:gd name="T133" fmla="*/ T132 w 120"/>
                            <a:gd name="T134" fmla="+- 0 15425 15408"/>
                            <a:gd name="T135" fmla="*/ 15425 h 112"/>
                            <a:gd name="T136" fmla="+- 0 592 477"/>
                            <a:gd name="T137" fmla="*/ T136 w 120"/>
                            <a:gd name="T138" fmla="+- 0 15415 15408"/>
                            <a:gd name="T139" fmla="*/ 15415 h 112"/>
                            <a:gd name="T140" fmla="+- 0 581 477"/>
                            <a:gd name="T141" fmla="*/ T140 w 120"/>
                            <a:gd name="T142" fmla="+- 0 15409 15408"/>
                            <a:gd name="T143" fmla="*/ 15409 h 112"/>
                            <a:gd name="T144" fmla="+- 0 579 477"/>
                            <a:gd name="T145" fmla="*/ T144 w 120"/>
                            <a:gd name="T146" fmla="+- 0 15408 15408"/>
                            <a:gd name="T147" fmla="*/ 1540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02" y="0"/>
                              </a:move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17" y="18"/>
                              </a:lnTo>
                              <a:lnTo>
                                <a:pt x="117" y="19"/>
                              </a:lnTo>
                              <a:lnTo>
                                <a:pt x="117" y="18"/>
                              </a:lnTo>
                              <a:lnTo>
                                <a:pt x="115" y="20"/>
                              </a:lnTo>
                              <a:lnTo>
                                <a:pt x="108" y="28"/>
                              </a:lnTo>
                              <a:lnTo>
                                <a:pt x="96" y="39"/>
                              </a:lnTo>
                              <a:lnTo>
                                <a:pt x="80" y="55"/>
                              </a:lnTo>
                              <a:lnTo>
                                <a:pt x="60" y="73"/>
                              </a:lnTo>
                              <a:lnTo>
                                <a:pt x="38" y="92"/>
                              </a:lnTo>
                              <a:lnTo>
                                <a:pt x="19" y="108"/>
                              </a:lnTo>
                              <a:lnTo>
                                <a:pt x="20" y="109"/>
                              </a:lnTo>
                              <a:lnTo>
                                <a:pt x="19" y="108"/>
                              </a:lnTo>
                              <a:lnTo>
                                <a:pt x="18" y="102"/>
                              </a:lnTo>
                              <a:lnTo>
                                <a:pt x="3" y="89"/>
                              </a:lnTo>
                              <a:lnTo>
                                <a:pt x="2" y="88"/>
                              </a:lnTo>
                              <a:lnTo>
                                <a:pt x="4" y="84"/>
                              </a:lnTo>
                              <a:lnTo>
                                <a:pt x="0" y="88"/>
                              </a:lnTo>
                              <a:lnTo>
                                <a:pt x="0" y="90"/>
                              </a:lnTo>
                              <a:lnTo>
                                <a:pt x="2" y="90"/>
                              </a:lnTo>
                              <a:lnTo>
                                <a:pt x="15" y="103"/>
                              </a:lnTo>
                              <a:lnTo>
                                <a:pt x="17" y="110"/>
                              </a:lnTo>
                              <a:lnTo>
                                <a:pt x="18" y="112"/>
                              </a:lnTo>
                              <a:lnTo>
                                <a:pt x="18" y="109"/>
                              </a:lnTo>
                              <a:lnTo>
                                <a:pt x="20" y="110"/>
                              </a:lnTo>
                              <a:lnTo>
                                <a:pt x="44" y="90"/>
                              </a:lnTo>
                              <a:lnTo>
                                <a:pt x="67" y="71"/>
                              </a:lnTo>
                              <a:lnTo>
                                <a:pt x="85" y="53"/>
                              </a:lnTo>
                              <a:lnTo>
                                <a:pt x="100" y="39"/>
                              </a:lnTo>
                              <a:lnTo>
                                <a:pt x="111" y="28"/>
                              </a:lnTo>
                              <a:lnTo>
                                <a:pt x="118" y="21"/>
                              </a:lnTo>
                              <a:lnTo>
                                <a:pt x="118" y="17"/>
                              </a:lnTo>
                              <a:lnTo>
                                <a:pt x="115" y="7"/>
                              </a:lnTo>
                              <a:lnTo>
                                <a:pt x="104" y="1"/>
                              </a:lnTo>
                              <a:lnTo>
                                <a:pt x="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33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97 477"/>
                            <a:gd name="T1" fmla="*/ T0 w 120"/>
                            <a:gd name="T2" fmla="+- 0 15425 15408"/>
                            <a:gd name="T3" fmla="*/ 15425 h 112"/>
                            <a:gd name="T4" fmla="+- 0 592 477"/>
                            <a:gd name="T5" fmla="*/ T4 w 120"/>
                            <a:gd name="T6" fmla="+- 0 15415 15408"/>
                            <a:gd name="T7" fmla="*/ 15415 h 112"/>
                            <a:gd name="T8" fmla="+- 0 595 477"/>
                            <a:gd name="T9" fmla="*/ T8 w 120"/>
                            <a:gd name="T10" fmla="+- 0 15425 15408"/>
                            <a:gd name="T11" fmla="*/ 15425 h 112"/>
                            <a:gd name="T12" fmla="+- 0 595 477"/>
                            <a:gd name="T13" fmla="*/ T12 w 120"/>
                            <a:gd name="T14" fmla="+- 0 15429 15408"/>
                            <a:gd name="T15" fmla="*/ 15429 h 112"/>
                            <a:gd name="T16" fmla="+- 0 597 477"/>
                            <a:gd name="T17" fmla="*/ T16 w 120"/>
                            <a:gd name="T18" fmla="+- 0 15427 15408"/>
                            <a:gd name="T19" fmla="*/ 15427 h 112"/>
                            <a:gd name="T20" fmla="+- 0 597 477"/>
                            <a:gd name="T21" fmla="*/ T20 w 120"/>
                            <a:gd name="T22" fmla="+- 0 15425 15408"/>
                            <a:gd name="T23" fmla="*/ 1542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20" y="17"/>
                              </a:moveTo>
                              <a:lnTo>
                                <a:pt x="115" y="7"/>
                              </a:lnTo>
                              <a:lnTo>
                                <a:pt x="118" y="17"/>
                              </a:lnTo>
                              <a:lnTo>
                                <a:pt x="118" y="21"/>
                              </a:lnTo>
                              <a:lnTo>
                                <a:pt x="120" y="19"/>
                              </a:lnTo>
                              <a:lnTo>
                                <a:pt x="120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2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97 477"/>
                            <a:gd name="T1" fmla="*/ T0 w 120"/>
                            <a:gd name="T2" fmla="+- 0 15518 15408"/>
                            <a:gd name="T3" fmla="*/ 15518 h 112"/>
                            <a:gd name="T4" fmla="+- 0 495 477"/>
                            <a:gd name="T5" fmla="*/ T4 w 120"/>
                            <a:gd name="T6" fmla="+- 0 15517 15408"/>
                            <a:gd name="T7" fmla="*/ 15517 h 112"/>
                            <a:gd name="T8" fmla="+- 0 495 477"/>
                            <a:gd name="T9" fmla="*/ T8 w 120"/>
                            <a:gd name="T10" fmla="+- 0 15520 15408"/>
                            <a:gd name="T11" fmla="*/ 15520 h 112"/>
                            <a:gd name="T12" fmla="+- 0 496 477"/>
                            <a:gd name="T13" fmla="*/ T12 w 120"/>
                            <a:gd name="T14" fmla="+- 0 15519 15408"/>
                            <a:gd name="T15" fmla="*/ 15519 h 112"/>
                            <a:gd name="T16" fmla="+- 0 521 477"/>
                            <a:gd name="T17" fmla="*/ T16 w 120"/>
                            <a:gd name="T18" fmla="+- 0 15498 15408"/>
                            <a:gd name="T19" fmla="*/ 15498 h 112"/>
                            <a:gd name="T20" fmla="+- 0 497 477"/>
                            <a:gd name="T21" fmla="*/ T20 w 120"/>
                            <a:gd name="T22" fmla="+- 0 15518 15408"/>
                            <a:gd name="T23" fmla="*/ 1551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0" y="110"/>
                              </a:moveTo>
                              <a:lnTo>
                                <a:pt x="18" y="109"/>
                              </a:lnTo>
                              <a:lnTo>
                                <a:pt x="18" y="112"/>
                              </a:lnTo>
                              <a:lnTo>
                                <a:pt x="19" y="111"/>
                              </a:lnTo>
                              <a:lnTo>
                                <a:pt x="44" y="90"/>
                              </a:lnTo>
                              <a:lnTo>
                                <a:pt x="20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31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3 477"/>
                            <a:gd name="T1" fmla="*/ T0 w 120"/>
                            <a:gd name="T2" fmla="+- 0 15415 15408"/>
                            <a:gd name="T3" fmla="*/ 15415 h 112"/>
                            <a:gd name="T4" fmla="+- 0 579 477"/>
                            <a:gd name="T5" fmla="*/ T4 w 120"/>
                            <a:gd name="T6" fmla="+- 0 15411 15408"/>
                            <a:gd name="T7" fmla="*/ 15411 h 112"/>
                            <a:gd name="T8" fmla="+- 0 573 477"/>
                            <a:gd name="T9" fmla="*/ T8 w 120"/>
                            <a:gd name="T10" fmla="+- 0 15415 15408"/>
                            <a:gd name="T11" fmla="*/ 1541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96" y="7"/>
                              </a:move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8" name="Picture 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9" y="15497"/>
                          <a:ext cx="27" cy="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9 467"/>
                            <a:gd name="T1" fmla="*/ T0 w 30"/>
                            <a:gd name="T2" fmla="+- 0 15526 15495"/>
                            <a:gd name="T3" fmla="*/ 15526 h 33"/>
                            <a:gd name="T4" fmla="+- 0 494 467"/>
                            <a:gd name="T5" fmla="*/ T4 w 30"/>
                            <a:gd name="T6" fmla="+- 0 15524 15495"/>
                            <a:gd name="T7" fmla="*/ 15524 h 33"/>
                            <a:gd name="T8" fmla="+- 0 489 467"/>
                            <a:gd name="T9" fmla="*/ T8 w 30"/>
                            <a:gd name="T10" fmla="+- 0 15525 15495"/>
                            <a:gd name="T11" fmla="*/ 15525 h 33"/>
                            <a:gd name="T12" fmla="+- 0 489 467"/>
                            <a:gd name="T13" fmla="*/ T12 w 30"/>
                            <a:gd name="T14" fmla="+- 0 15526 15495"/>
                            <a:gd name="T15" fmla="*/ 1552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2" y="31"/>
                              </a:moveTo>
                              <a:lnTo>
                                <a:pt x="27" y="29"/>
                              </a:lnTo>
                              <a:lnTo>
                                <a:pt x="22" y="30"/>
                              </a:lnTo>
                              <a:lnTo>
                                <a:pt x="22" y="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28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93 467"/>
                            <a:gd name="T1" fmla="*/ T0 w 30"/>
                            <a:gd name="T2" fmla="+- 0 15507 15495"/>
                            <a:gd name="T3" fmla="*/ 15507 h 33"/>
                            <a:gd name="T4" fmla="+- 0 495 467"/>
                            <a:gd name="T5" fmla="*/ T4 w 30"/>
                            <a:gd name="T6" fmla="+- 0 15518 15495"/>
                            <a:gd name="T7" fmla="*/ 15518 h 33"/>
                            <a:gd name="T8" fmla="+- 0 497 467"/>
                            <a:gd name="T9" fmla="*/ T8 w 30"/>
                            <a:gd name="T10" fmla="+- 0 15517 15495"/>
                            <a:gd name="T11" fmla="*/ 15517 h 33"/>
                            <a:gd name="T12" fmla="+- 0 493 467"/>
                            <a:gd name="T13" fmla="*/ T12 w 30"/>
                            <a:gd name="T14" fmla="+- 0 15507 15495"/>
                            <a:gd name="T15" fmla="*/ 15507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6" y="12"/>
                              </a:moveTo>
                              <a:lnTo>
                                <a:pt x="28" y="23"/>
                              </a:lnTo>
                              <a:lnTo>
                                <a:pt x="30" y="22"/>
                              </a:lnTo>
                              <a:lnTo>
                                <a:pt x="26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27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8 467"/>
                            <a:gd name="T1" fmla="*/ T0 w 30"/>
                            <a:gd name="T2" fmla="+- 0 15525 15495"/>
                            <a:gd name="T3" fmla="*/ 15525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7 467"/>
                            <a:gd name="T9" fmla="*/ T8 w 30"/>
                            <a:gd name="T10" fmla="+- 0 15528 15495"/>
                            <a:gd name="T11" fmla="*/ 15528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1" y="30"/>
                              </a:moveTo>
                              <a:lnTo>
                                <a:pt x="20" y="32"/>
                              </a:lnTo>
                              <a:lnTo>
                                <a:pt x="20" y="33"/>
                              </a:lnTo>
                              <a:lnTo>
                                <a:pt x="21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26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8 467"/>
                            <a:gd name="T1" fmla="*/ T0 w 30"/>
                            <a:gd name="T2" fmla="+- 0 15495 15495"/>
                            <a:gd name="T3" fmla="*/ 15495 h 33"/>
                            <a:gd name="T4" fmla="+- 0 475 467"/>
                            <a:gd name="T5" fmla="*/ T4 w 30"/>
                            <a:gd name="T6" fmla="+- 0 15495 15495"/>
                            <a:gd name="T7" fmla="*/ 15495 h 33"/>
                            <a:gd name="T8" fmla="+- 0 477 467"/>
                            <a:gd name="T9" fmla="*/ T8 w 30"/>
                            <a:gd name="T10" fmla="+- 0 15498 15495"/>
                            <a:gd name="T11" fmla="*/ 15498 h 33"/>
                            <a:gd name="T12" fmla="+- 0 477 467"/>
                            <a:gd name="T13" fmla="*/ T12 w 30"/>
                            <a:gd name="T14" fmla="+- 0 15498 15495"/>
                            <a:gd name="T15" fmla="*/ 15498 h 33"/>
                            <a:gd name="T16" fmla="+- 0 478 467"/>
                            <a:gd name="T17" fmla="*/ T16 w 30"/>
                            <a:gd name="T18" fmla="+- 0 15495 15495"/>
                            <a:gd name="T19" fmla="*/ 1549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1" y="0"/>
                              </a:moveTo>
                              <a:lnTo>
                                <a:pt x="8" y="0"/>
                              </a:lnTo>
                              <a:lnTo>
                                <a:pt x="10" y="3"/>
                              </a:lnTo>
                              <a:lnTo>
                                <a:pt x="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25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9 467"/>
                            <a:gd name="T1" fmla="*/ T0 w 30"/>
                            <a:gd name="T2" fmla="+- 0 15514 15495"/>
                            <a:gd name="T3" fmla="*/ 15514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8 467"/>
                            <a:gd name="T9" fmla="*/ T8 w 30"/>
                            <a:gd name="T10" fmla="+- 0 15525 15495"/>
                            <a:gd name="T11" fmla="*/ 15525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  <a:gd name="T16" fmla="+- 0 488 467"/>
                            <a:gd name="T17" fmla="*/ T16 w 30"/>
                            <a:gd name="T18" fmla="+- 0 15525 15495"/>
                            <a:gd name="T19" fmla="*/ 15525 h 33"/>
                            <a:gd name="T20" fmla="+- 0 487 467"/>
                            <a:gd name="T21" fmla="*/ T20 w 30"/>
                            <a:gd name="T22" fmla="+- 0 15528 15495"/>
                            <a:gd name="T23" fmla="*/ 15528 h 33"/>
                            <a:gd name="T24" fmla="+- 0 489 467"/>
                            <a:gd name="T25" fmla="*/ T24 w 30"/>
                            <a:gd name="T26" fmla="+- 0 15528 15495"/>
                            <a:gd name="T27" fmla="*/ 15528 h 33"/>
                            <a:gd name="T28" fmla="+- 0 491 467"/>
                            <a:gd name="T29" fmla="*/ T28 w 30"/>
                            <a:gd name="T30" fmla="+- 0 15527 15495"/>
                            <a:gd name="T31" fmla="*/ 15527 h 33"/>
                            <a:gd name="T32" fmla="+- 0 497 467"/>
                            <a:gd name="T33" fmla="*/ T32 w 30"/>
                            <a:gd name="T34" fmla="+- 0 15525 15495"/>
                            <a:gd name="T35" fmla="*/ 15525 h 33"/>
                            <a:gd name="T36" fmla="+- 0 495 467"/>
                            <a:gd name="T37" fmla="*/ T36 w 30"/>
                            <a:gd name="T38" fmla="+- 0 15518 15495"/>
                            <a:gd name="T39" fmla="*/ 15518 h 33"/>
                            <a:gd name="T40" fmla="+- 0 494 467"/>
                            <a:gd name="T41" fmla="*/ T40 w 30"/>
                            <a:gd name="T42" fmla="+- 0 15524 15495"/>
                            <a:gd name="T43" fmla="*/ 15524 h 33"/>
                            <a:gd name="T44" fmla="+- 0 489 467"/>
                            <a:gd name="T45" fmla="*/ T44 w 30"/>
                            <a:gd name="T46" fmla="+- 0 15526 15495"/>
                            <a:gd name="T47" fmla="*/ 15526 h 33"/>
                            <a:gd name="T48" fmla="+- 0 489 467"/>
                            <a:gd name="T49" fmla="*/ T48 w 30"/>
                            <a:gd name="T50" fmla="+- 0 15525 15495"/>
                            <a:gd name="T51" fmla="*/ 15525 h 33"/>
                            <a:gd name="T52" fmla="+- 0 481 467"/>
                            <a:gd name="T53" fmla="*/ T52 w 30"/>
                            <a:gd name="T54" fmla="+- 0 15512 15495"/>
                            <a:gd name="T55" fmla="*/ 15512 h 33"/>
                            <a:gd name="T56" fmla="+- 0 470 467"/>
                            <a:gd name="T57" fmla="*/ T56 w 30"/>
                            <a:gd name="T58" fmla="+- 0 15503 15495"/>
                            <a:gd name="T59" fmla="*/ 15503 h 33"/>
                            <a:gd name="T60" fmla="+- 0 479 467"/>
                            <a:gd name="T61" fmla="*/ T60 w 30"/>
                            <a:gd name="T62" fmla="+- 0 15514 15495"/>
                            <a:gd name="T63" fmla="*/ 15514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2" y="19"/>
                              </a:moveTo>
                              <a:lnTo>
                                <a:pt x="20" y="32"/>
                              </a:lnTo>
                              <a:lnTo>
                                <a:pt x="21" y="30"/>
                              </a:lnTo>
                              <a:lnTo>
                                <a:pt x="20" y="33"/>
                              </a:lnTo>
                              <a:lnTo>
                                <a:pt x="22" y="33"/>
                              </a:lnTo>
                              <a:lnTo>
                                <a:pt x="24" y="32"/>
                              </a:lnTo>
                              <a:lnTo>
                                <a:pt x="30" y="30"/>
                              </a:lnTo>
                              <a:lnTo>
                                <a:pt x="28" y="23"/>
                              </a:lnTo>
                              <a:lnTo>
                                <a:pt x="27" y="29"/>
                              </a:lnTo>
                              <a:lnTo>
                                <a:pt x="22" y="31"/>
                              </a:lnTo>
                              <a:lnTo>
                                <a:pt x="22" y="30"/>
                              </a:lnTo>
                              <a:lnTo>
                                <a:pt x="14" y="17"/>
                              </a:lnTo>
                              <a:lnTo>
                                <a:pt x="3" y="8"/>
                              </a:lnTo>
                              <a:lnTo>
                                <a:pt x="12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24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503 15495"/>
                            <a:gd name="T3" fmla="*/ 15503 h 33"/>
                            <a:gd name="T4" fmla="+- 0 468 467"/>
                            <a:gd name="T5" fmla="*/ T4 w 30"/>
                            <a:gd name="T6" fmla="+- 0 15505 15495"/>
                            <a:gd name="T7" fmla="*/ 15505 h 33"/>
                            <a:gd name="T8" fmla="+- 0 470 467"/>
                            <a:gd name="T9" fmla="*/ T8 w 30"/>
                            <a:gd name="T10" fmla="+- 0 15504 15495"/>
                            <a:gd name="T11" fmla="*/ 15504 h 33"/>
                            <a:gd name="T12" fmla="+- 0 470 467"/>
                            <a:gd name="T13" fmla="*/ T12 w 30"/>
                            <a:gd name="T14" fmla="+- 0 15503 15495"/>
                            <a:gd name="T15" fmla="*/ 15503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8"/>
                              </a:moveTo>
                              <a:lnTo>
                                <a:pt x="1" y="10"/>
                              </a:lnTo>
                              <a:lnTo>
                                <a:pt x="3" y="9"/>
                              </a:lnTo>
                              <a:lnTo>
                                <a:pt x="3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23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496 15495"/>
                            <a:gd name="T3" fmla="*/ 15496 h 33"/>
                            <a:gd name="T4" fmla="+- 0 467 467"/>
                            <a:gd name="T5" fmla="*/ T4 w 30"/>
                            <a:gd name="T6" fmla="+- 0 15503 15495"/>
                            <a:gd name="T7" fmla="*/ 15503 h 33"/>
                            <a:gd name="T8" fmla="+- 0 468 467"/>
                            <a:gd name="T9" fmla="*/ T8 w 30"/>
                            <a:gd name="T10" fmla="+- 0 15504 15495"/>
                            <a:gd name="T11" fmla="*/ 15504 h 33"/>
                            <a:gd name="T12" fmla="+- 0 468 467"/>
                            <a:gd name="T13" fmla="*/ T12 w 30"/>
                            <a:gd name="T14" fmla="+- 0 15505 15495"/>
                            <a:gd name="T15" fmla="*/ 15505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  <a:gd name="T20" fmla="+- 0 470 467"/>
                            <a:gd name="T21" fmla="*/ T20 w 30"/>
                            <a:gd name="T22" fmla="+- 0 15503 15495"/>
                            <a:gd name="T23" fmla="*/ 15503 h 33"/>
                            <a:gd name="T24" fmla="+- 0 470 467"/>
                            <a:gd name="T25" fmla="*/ T24 w 30"/>
                            <a:gd name="T26" fmla="+- 0 15504 15495"/>
                            <a:gd name="T27" fmla="*/ 15504 h 33"/>
                            <a:gd name="T28" fmla="+- 0 468 467"/>
                            <a:gd name="T29" fmla="*/ T28 w 30"/>
                            <a:gd name="T30" fmla="+- 0 15505 15495"/>
                            <a:gd name="T31" fmla="*/ 15505 h 33"/>
                            <a:gd name="T32" fmla="+- 0 479 467"/>
                            <a:gd name="T33" fmla="*/ T32 w 30"/>
                            <a:gd name="T34" fmla="+- 0 15514 15495"/>
                            <a:gd name="T35" fmla="*/ 15514 h 33"/>
                            <a:gd name="T36" fmla="+- 0 470 467"/>
                            <a:gd name="T37" fmla="*/ T36 w 30"/>
                            <a:gd name="T38" fmla="+- 0 15503 15495"/>
                            <a:gd name="T39" fmla="*/ 15503 h 33"/>
                            <a:gd name="T40" fmla="+- 0 472 467"/>
                            <a:gd name="T41" fmla="*/ T40 w 30"/>
                            <a:gd name="T42" fmla="+- 0 15498 15495"/>
                            <a:gd name="T43" fmla="*/ 15498 h 33"/>
                            <a:gd name="T44" fmla="+- 0 477 467"/>
                            <a:gd name="T45" fmla="*/ T44 w 30"/>
                            <a:gd name="T46" fmla="+- 0 15498 15495"/>
                            <a:gd name="T47" fmla="*/ 15498 h 33"/>
                            <a:gd name="T48" fmla="+- 0 490 467"/>
                            <a:gd name="T49" fmla="*/ T48 w 30"/>
                            <a:gd name="T50" fmla="+- 0 15508 15495"/>
                            <a:gd name="T51" fmla="*/ 15508 h 33"/>
                            <a:gd name="T52" fmla="+- 0 495 467"/>
                            <a:gd name="T53" fmla="*/ T52 w 30"/>
                            <a:gd name="T54" fmla="+- 0 15518 15495"/>
                            <a:gd name="T55" fmla="*/ 15518 h 33"/>
                            <a:gd name="T56" fmla="+- 0 497 467"/>
                            <a:gd name="T57" fmla="*/ T56 w 30"/>
                            <a:gd name="T58" fmla="+- 0 15525 15495"/>
                            <a:gd name="T59" fmla="*/ 15525 h 33"/>
                            <a:gd name="T60" fmla="+- 0 497 467"/>
                            <a:gd name="T61" fmla="*/ T60 w 30"/>
                            <a:gd name="T62" fmla="+- 0 15518 15495"/>
                            <a:gd name="T63" fmla="*/ 15518 h 33"/>
                            <a:gd name="T64" fmla="+- 0 497 467"/>
                            <a:gd name="T65" fmla="*/ T64 w 30"/>
                            <a:gd name="T66" fmla="+- 0 15517 15495"/>
                            <a:gd name="T67" fmla="*/ 15517 h 33"/>
                            <a:gd name="T68" fmla="+- 0 495 467"/>
                            <a:gd name="T69" fmla="*/ T68 w 30"/>
                            <a:gd name="T70" fmla="+- 0 15518 15495"/>
                            <a:gd name="T71" fmla="*/ 15518 h 33"/>
                            <a:gd name="T72" fmla="+- 0 493 467"/>
                            <a:gd name="T73" fmla="*/ T72 w 30"/>
                            <a:gd name="T74" fmla="+- 0 15507 15495"/>
                            <a:gd name="T75" fmla="*/ 15507 h 33"/>
                            <a:gd name="T76" fmla="+- 0 478 467"/>
                            <a:gd name="T77" fmla="*/ T76 w 30"/>
                            <a:gd name="T78" fmla="+- 0 15496 15495"/>
                            <a:gd name="T79" fmla="*/ 15496 h 33"/>
                            <a:gd name="T80" fmla="+- 0 478 467"/>
                            <a:gd name="T81" fmla="*/ T80 w 30"/>
                            <a:gd name="T82" fmla="+- 0 15495 15495"/>
                            <a:gd name="T83" fmla="*/ 15495 h 33"/>
                            <a:gd name="T84" fmla="+- 0 477 467"/>
                            <a:gd name="T85" fmla="*/ T84 w 30"/>
                            <a:gd name="T86" fmla="+- 0 15498 15495"/>
                            <a:gd name="T87" fmla="*/ 15498 h 33"/>
                            <a:gd name="T88" fmla="+- 0 477 467"/>
                            <a:gd name="T89" fmla="*/ T88 w 30"/>
                            <a:gd name="T90" fmla="+- 0 15498 15495"/>
                            <a:gd name="T91" fmla="*/ 15498 h 33"/>
                            <a:gd name="T92" fmla="+- 0 475 467"/>
                            <a:gd name="T93" fmla="*/ T92 w 30"/>
                            <a:gd name="T94" fmla="+- 0 15495 15495"/>
                            <a:gd name="T95" fmla="*/ 15495 h 33"/>
                            <a:gd name="T96" fmla="+- 0 470 467"/>
                            <a:gd name="T97" fmla="*/ T96 w 30"/>
                            <a:gd name="T98" fmla="+- 0 15496 15495"/>
                            <a:gd name="T99" fmla="*/ 1549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1"/>
                              </a:moveTo>
                              <a:lnTo>
                                <a:pt x="0" y="8"/>
                              </a:lnTo>
                              <a:lnTo>
                                <a:pt x="1" y="9"/>
                              </a:lnTo>
                              <a:lnTo>
                                <a:pt x="1" y="10"/>
                              </a:lnTo>
                              <a:lnTo>
                                <a:pt x="3" y="8"/>
                              </a:lnTo>
                              <a:lnTo>
                                <a:pt x="3" y="9"/>
                              </a:lnTo>
                              <a:lnTo>
                                <a:pt x="1" y="10"/>
                              </a:lnTo>
                              <a:lnTo>
                                <a:pt x="12" y="19"/>
                              </a:lnTo>
                              <a:lnTo>
                                <a:pt x="3" y="8"/>
                              </a:lnTo>
                              <a:lnTo>
                                <a:pt x="5" y="3"/>
                              </a:lnTo>
                              <a:lnTo>
                                <a:pt x="10" y="3"/>
                              </a:lnTo>
                              <a:lnTo>
                                <a:pt x="23" y="13"/>
                              </a:lnTo>
                              <a:lnTo>
                                <a:pt x="28" y="23"/>
                              </a:lnTo>
                              <a:lnTo>
                                <a:pt x="30" y="30"/>
                              </a:lnTo>
                              <a:lnTo>
                                <a:pt x="30" y="23"/>
                              </a:lnTo>
                              <a:lnTo>
                                <a:pt x="30" y="22"/>
                              </a:lnTo>
                              <a:lnTo>
                                <a:pt x="28" y="23"/>
                              </a:lnTo>
                              <a:lnTo>
                                <a:pt x="26" y="12"/>
                              </a:lnTo>
                              <a:lnTo>
                                <a:pt x="11" y="1"/>
                              </a:lnTo>
                              <a:lnTo>
                                <a:pt x="11" y="0"/>
                              </a:lnTo>
                              <a:lnTo>
                                <a:pt x="10" y="3"/>
                              </a:lnTo>
                              <a:lnTo>
                                <a:pt x="8" y="0"/>
                              </a:lnTo>
                              <a:lnTo>
                                <a:pt x="3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9" y="15427"/>
                          <a:ext cx="90" cy="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7" name="Freeform 21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4 511"/>
                            <a:gd name="T1" fmla="*/ T0 w 89"/>
                            <a:gd name="T2" fmla="+- 0 15496 15425"/>
                            <a:gd name="T3" fmla="*/ 15496 h 89"/>
                            <a:gd name="T4" fmla="+- 0 556 511"/>
                            <a:gd name="T5" fmla="*/ T4 w 89"/>
                            <a:gd name="T6" fmla="+- 0 15470 15425"/>
                            <a:gd name="T7" fmla="*/ 15470 h 89"/>
                            <a:gd name="T8" fmla="+- 0 577 511"/>
                            <a:gd name="T9" fmla="*/ T8 w 89"/>
                            <a:gd name="T10" fmla="+- 0 15451 15425"/>
                            <a:gd name="T11" fmla="*/ 15451 h 89"/>
                            <a:gd name="T12" fmla="+- 0 589 511"/>
                            <a:gd name="T13" fmla="*/ T12 w 89"/>
                            <a:gd name="T14" fmla="+- 0 15438 15425"/>
                            <a:gd name="T15" fmla="*/ 15438 h 89"/>
                            <a:gd name="T16" fmla="+- 0 595 511"/>
                            <a:gd name="T17" fmla="*/ T16 w 89"/>
                            <a:gd name="T18" fmla="+- 0 15430 15425"/>
                            <a:gd name="T19" fmla="*/ 15430 h 89"/>
                            <a:gd name="T20" fmla="+- 0 596 511"/>
                            <a:gd name="T21" fmla="*/ T20 w 89"/>
                            <a:gd name="T22" fmla="+- 0 15428 15425"/>
                            <a:gd name="T23" fmla="*/ 15428 h 89"/>
                            <a:gd name="T24" fmla="+- 0 597 511"/>
                            <a:gd name="T25" fmla="*/ T24 w 89"/>
                            <a:gd name="T26" fmla="+- 0 15430 15425"/>
                            <a:gd name="T27" fmla="*/ 15430 h 89"/>
                            <a:gd name="T28" fmla="+- 0 598 511"/>
                            <a:gd name="T29" fmla="*/ T28 w 89"/>
                            <a:gd name="T30" fmla="+- 0 15429 15425"/>
                            <a:gd name="T31" fmla="*/ 15429 h 89"/>
                            <a:gd name="T32" fmla="+- 0 582 511"/>
                            <a:gd name="T33" fmla="*/ T32 w 89"/>
                            <a:gd name="T34" fmla="+- 0 15453 15425"/>
                            <a:gd name="T35" fmla="*/ 15453 h 89"/>
                            <a:gd name="T36" fmla="+- 0 584 511"/>
                            <a:gd name="T37" fmla="*/ T36 w 89"/>
                            <a:gd name="T38" fmla="+- 0 15455 15425"/>
                            <a:gd name="T39" fmla="*/ 15455 h 89"/>
                            <a:gd name="T40" fmla="+- 0 584 511"/>
                            <a:gd name="T41" fmla="*/ T40 w 89"/>
                            <a:gd name="T42" fmla="+- 0 15455 15425"/>
                            <a:gd name="T43" fmla="*/ 15455 h 89"/>
                            <a:gd name="T44" fmla="+- 0 600 511"/>
                            <a:gd name="T45" fmla="*/ T44 w 89"/>
                            <a:gd name="T46" fmla="+- 0 15431 15425"/>
                            <a:gd name="T47" fmla="*/ 15431 h 89"/>
                            <a:gd name="T48" fmla="+- 0 600 511"/>
                            <a:gd name="T49" fmla="*/ T48 w 89"/>
                            <a:gd name="T50" fmla="+- 0 15430 15425"/>
                            <a:gd name="T51" fmla="*/ 15430 h 89"/>
                            <a:gd name="T52" fmla="+- 0 600 511"/>
                            <a:gd name="T53" fmla="*/ T52 w 89"/>
                            <a:gd name="T54" fmla="+- 0 15427 15425"/>
                            <a:gd name="T55" fmla="*/ 15427 h 89"/>
                            <a:gd name="T56" fmla="+- 0 598 511"/>
                            <a:gd name="T57" fmla="*/ T56 w 89"/>
                            <a:gd name="T58" fmla="+- 0 15426 15425"/>
                            <a:gd name="T59" fmla="*/ 15426 h 89"/>
                            <a:gd name="T60" fmla="+- 0 598 511"/>
                            <a:gd name="T61" fmla="*/ T60 w 89"/>
                            <a:gd name="T62" fmla="+- 0 15426 15425"/>
                            <a:gd name="T63" fmla="*/ 15426 h 89"/>
                            <a:gd name="T64" fmla="+- 0 596 511"/>
                            <a:gd name="T65" fmla="*/ T64 w 89"/>
                            <a:gd name="T66" fmla="+- 0 15425 15425"/>
                            <a:gd name="T67" fmla="*/ 15425 h 89"/>
                            <a:gd name="T68" fmla="+- 0 594 511"/>
                            <a:gd name="T69" fmla="*/ T68 w 89"/>
                            <a:gd name="T70" fmla="+- 0 15426 15425"/>
                            <a:gd name="T71" fmla="*/ 15426 h 89"/>
                            <a:gd name="T72" fmla="+- 0 594 511"/>
                            <a:gd name="T73" fmla="*/ T72 w 89"/>
                            <a:gd name="T74" fmla="+- 0 15427 15425"/>
                            <a:gd name="T75" fmla="*/ 15427 h 89"/>
                            <a:gd name="T76" fmla="+- 0 592 511"/>
                            <a:gd name="T77" fmla="*/ T76 w 89"/>
                            <a:gd name="T78" fmla="+- 0 15429 15425"/>
                            <a:gd name="T79" fmla="*/ 15429 h 89"/>
                            <a:gd name="T80" fmla="+- 0 586 511"/>
                            <a:gd name="T81" fmla="*/ T80 w 89"/>
                            <a:gd name="T82" fmla="+- 0 15437 15425"/>
                            <a:gd name="T83" fmla="*/ 15437 h 89"/>
                            <a:gd name="T84" fmla="+- 0 573 511"/>
                            <a:gd name="T85" fmla="*/ T84 w 89"/>
                            <a:gd name="T86" fmla="+- 0 15451 15425"/>
                            <a:gd name="T87" fmla="*/ 15451 h 89"/>
                            <a:gd name="T88" fmla="+- 0 551 511"/>
                            <a:gd name="T89" fmla="*/ T88 w 89"/>
                            <a:gd name="T90" fmla="+- 0 15471 15425"/>
                            <a:gd name="T91" fmla="*/ 15471 h 89"/>
                            <a:gd name="T92" fmla="+- 0 523 511"/>
                            <a:gd name="T93" fmla="*/ T92 w 89"/>
                            <a:gd name="T94" fmla="+- 0 15494 15425"/>
                            <a:gd name="T95" fmla="*/ 15494 h 89"/>
                            <a:gd name="T96" fmla="+- 0 523 511"/>
                            <a:gd name="T97" fmla="*/ T96 w 89"/>
                            <a:gd name="T98" fmla="+- 0 15494 15425"/>
                            <a:gd name="T99" fmla="*/ 15494 h 89"/>
                            <a:gd name="T100" fmla="+- 0 515 511"/>
                            <a:gd name="T101" fmla="*/ T100 w 89"/>
                            <a:gd name="T102" fmla="+- 0 15503 15425"/>
                            <a:gd name="T103" fmla="*/ 15503 h 89"/>
                            <a:gd name="T104" fmla="+- 0 522 511"/>
                            <a:gd name="T105" fmla="*/ T104 w 89"/>
                            <a:gd name="T106" fmla="+- 0 15498 15425"/>
                            <a:gd name="T107" fmla="*/ 15498 h 89"/>
                            <a:gd name="T108" fmla="+- 0 524 511"/>
                            <a:gd name="T109" fmla="*/ T108 w 89"/>
                            <a:gd name="T110" fmla="+- 0 15496 15425"/>
                            <a:gd name="T111" fmla="*/ 15496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3" y="71"/>
                              </a:moveTo>
                              <a:lnTo>
                                <a:pt x="45" y="45"/>
                              </a:lnTo>
                              <a:lnTo>
                                <a:pt x="66" y="26"/>
                              </a:lnTo>
                              <a:lnTo>
                                <a:pt x="78" y="13"/>
                              </a:lnTo>
                              <a:lnTo>
                                <a:pt x="84" y="5"/>
                              </a:lnTo>
                              <a:lnTo>
                                <a:pt x="85" y="3"/>
                              </a:lnTo>
                              <a:lnTo>
                                <a:pt x="86" y="5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73" y="30"/>
                              </a:lnTo>
                              <a:lnTo>
                                <a:pt x="89" y="6"/>
                              </a:lnTo>
                              <a:lnTo>
                                <a:pt x="89" y="5"/>
                              </a:lnTo>
                              <a:lnTo>
                                <a:pt x="89" y="2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3" y="1"/>
                              </a:lnTo>
                              <a:lnTo>
                                <a:pt x="83" y="2"/>
                              </a:lnTo>
                              <a:lnTo>
                                <a:pt x="81" y="4"/>
                              </a:lnTo>
                              <a:lnTo>
                                <a:pt x="75" y="12"/>
                              </a:lnTo>
                              <a:lnTo>
                                <a:pt x="62" y="26"/>
                              </a:lnTo>
                              <a:lnTo>
                                <a:pt x="40" y="46"/>
                              </a:lnTo>
                              <a:lnTo>
                                <a:pt x="12" y="69"/>
                              </a:lnTo>
                              <a:lnTo>
                                <a:pt x="4" y="78"/>
                              </a:lnTo>
                              <a:lnTo>
                                <a:pt x="11" y="73"/>
                              </a:lnTo>
                              <a:lnTo>
                                <a:pt x="13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20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15 511"/>
                            <a:gd name="T1" fmla="*/ T0 w 89"/>
                            <a:gd name="T2" fmla="+- 0 15503 15425"/>
                            <a:gd name="T3" fmla="*/ 15503 h 89"/>
                            <a:gd name="T4" fmla="+- 0 523 511"/>
                            <a:gd name="T5" fmla="*/ T4 w 89"/>
                            <a:gd name="T6" fmla="+- 0 15494 15425"/>
                            <a:gd name="T7" fmla="*/ 15494 h 89"/>
                            <a:gd name="T8" fmla="+- 0 513 511"/>
                            <a:gd name="T9" fmla="*/ T8 w 89"/>
                            <a:gd name="T10" fmla="+- 0 15500 15425"/>
                            <a:gd name="T11" fmla="*/ 15500 h 89"/>
                            <a:gd name="T12" fmla="+- 0 512 511"/>
                            <a:gd name="T13" fmla="*/ T12 w 89"/>
                            <a:gd name="T14" fmla="+- 0 15507 15425"/>
                            <a:gd name="T15" fmla="*/ 15507 h 89"/>
                            <a:gd name="T16" fmla="+- 0 511 511"/>
                            <a:gd name="T17" fmla="*/ T16 w 89"/>
                            <a:gd name="T18" fmla="+- 0 15509 15425"/>
                            <a:gd name="T19" fmla="*/ 15509 h 89"/>
                            <a:gd name="T20" fmla="+- 0 512 511"/>
                            <a:gd name="T21" fmla="*/ T20 w 89"/>
                            <a:gd name="T22" fmla="+- 0 15510 15425"/>
                            <a:gd name="T23" fmla="*/ 15510 h 89"/>
                            <a:gd name="T24" fmla="+- 0 513 511"/>
                            <a:gd name="T25" fmla="*/ T24 w 89"/>
                            <a:gd name="T26" fmla="+- 0 15512 15425"/>
                            <a:gd name="T27" fmla="*/ 15512 h 89"/>
                            <a:gd name="T28" fmla="+- 0 514 511"/>
                            <a:gd name="T29" fmla="*/ T28 w 89"/>
                            <a:gd name="T30" fmla="+- 0 15512 15425"/>
                            <a:gd name="T31" fmla="*/ 15512 h 89"/>
                            <a:gd name="T32" fmla="+- 0 516 511"/>
                            <a:gd name="T33" fmla="*/ T32 w 89"/>
                            <a:gd name="T34" fmla="+- 0 15514 15425"/>
                            <a:gd name="T35" fmla="*/ 15514 h 89"/>
                            <a:gd name="T36" fmla="+- 0 519 511"/>
                            <a:gd name="T37" fmla="*/ T36 w 89"/>
                            <a:gd name="T38" fmla="+- 0 15513 15425"/>
                            <a:gd name="T39" fmla="*/ 15513 h 89"/>
                            <a:gd name="T40" fmla="+- 0 523 511"/>
                            <a:gd name="T41" fmla="*/ T40 w 89"/>
                            <a:gd name="T42" fmla="+- 0 15512 15425"/>
                            <a:gd name="T43" fmla="*/ 15512 h 89"/>
                            <a:gd name="T44" fmla="+- 0 525 511"/>
                            <a:gd name="T45" fmla="*/ T44 w 89"/>
                            <a:gd name="T46" fmla="+- 0 15507 15425"/>
                            <a:gd name="T47" fmla="*/ 15507 h 89"/>
                            <a:gd name="T48" fmla="+- 0 526 511"/>
                            <a:gd name="T49" fmla="*/ T48 w 89"/>
                            <a:gd name="T50" fmla="+- 0 15499 15425"/>
                            <a:gd name="T51" fmla="*/ 15499 h 89"/>
                            <a:gd name="T52" fmla="+- 0 584 511"/>
                            <a:gd name="T53" fmla="*/ T52 w 89"/>
                            <a:gd name="T54" fmla="+- 0 15455 15425"/>
                            <a:gd name="T55" fmla="*/ 15455 h 89"/>
                            <a:gd name="T56" fmla="+- 0 582 511"/>
                            <a:gd name="T57" fmla="*/ T56 w 89"/>
                            <a:gd name="T58" fmla="+- 0 15453 15425"/>
                            <a:gd name="T59" fmla="*/ 15453 h 89"/>
                            <a:gd name="T60" fmla="+- 0 598 511"/>
                            <a:gd name="T61" fmla="*/ T60 w 89"/>
                            <a:gd name="T62" fmla="+- 0 15429 15425"/>
                            <a:gd name="T63" fmla="*/ 15429 h 89"/>
                            <a:gd name="T64" fmla="+- 0 582 511"/>
                            <a:gd name="T65" fmla="*/ T64 w 89"/>
                            <a:gd name="T66" fmla="+- 0 15453 15425"/>
                            <a:gd name="T67" fmla="*/ 15453 h 89"/>
                            <a:gd name="T68" fmla="+- 0 527 511"/>
                            <a:gd name="T69" fmla="*/ T68 w 89"/>
                            <a:gd name="T70" fmla="+- 0 15499 15425"/>
                            <a:gd name="T71" fmla="*/ 15499 h 89"/>
                            <a:gd name="T72" fmla="+- 0 526 511"/>
                            <a:gd name="T73" fmla="*/ T72 w 89"/>
                            <a:gd name="T74" fmla="+- 0 15500 15425"/>
                            <a:gd name="T75" fmla="*/ 15500 h 89"/>
                            <a:gd name="T76" fmla="+- 0 524 511"/>
                            <a:gd name="T77" fmla="*/ T76 w 89"/>
                            <a:gd name="T78" fmla="+- 0 15498 15425"/>
                            <a:gd name="T79" fmla="*/ 15498 h 89"/>
                            <a:gd name="T80" fmla="+- 0 524 511"/>
                            <a:gd name="T81" fmla="*/ T80 w 89"/>
                            <a:gd name="T82" fmla="+- 0 15498 15425"/>
                            <a:gd name="T83" fmla="*/ 15498 h 89"/>
                            <a:gd name="T84" fmla="+- 0 523 511"/>
                            <a:gd name="T85" fmla="*/ T84 w 89"/>
                            <a:gd name="T86" fmla="+- 0 15508 15425"/>
                            <a:gd name="T87" fmla="*/ 15508 h 89"/>
                            <a:gd name="T88" fmla="+- 0 520 511"/>
                            <a:gd name="T89" fmla="*/ T88 w 89"/>
                            <a:gd name="T90" fmla="+- 0 15510 15425"/>
                            <a:gd name="T91" fmla="*/ 15510 h 89"/>
                            <a:gd name="T92" fmla="+- 0 518 511"/>
                            <a:gd name="T93" fmla="*/ T92 w 89"/>
                            <a:gd name="T94" fmla="+- 0 15510 15425"/>
                            <a:gd name="T95" fmla="*/ 15510 h 89"/>
                            <a:gd name="T96" fmla="+- 0 517 511"/>
                            <a:gd name="T97" fmla="*/ T96 w 89"/>
                            <a:gd name="T98" fmla="+- 0 15511 15425"/>
                            <a:gd name="T99" fmla="*/ 15511 h 89"/>
                            <a:gd name="T100" fmla="+- 0 515 511"/>
                            <a:gd name="T101" fmla="*/ T100 w 89"/>
                            <a:gd name="T102" fmla="+- 0 15510 15425"/>
                            <a:gd name="T103" fmla="*/ 15510 h 89"/>
                            <a:gd name="T104" fmla="+- 0 514 511"/>
                            <a:gd name="T105" fmla="*/ T104 w 89"/>
                            <a:gd name="T106" fmla="+- 0 15508 15425"/>
                            <a:gd name="T107" fmla="*/ 15508 h 89"/>
                            <a:gd name="T108" fmla="+- 0 514 511"/>
                            <a:gd name="T109" fmla="*/ T108 w 89"/>
                            <a:gd name="T110" fmla="+- 0 15507 15425"/>
                            <a:gd name="T111" fmla="*/ 15507 h 89"/>
                            <a:gd name="T112" fmla="+- 0 515 511"/>
                            <a:gd name="T113" fmla="*/ T112 w 89"/>
                            <a:gd name="T114" fmla="+- 0 15503 15425"/>
                            <a:gd name="T115" fmla="*/ 15503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4" y="78"/>
                              </a:moveTo>
                              <a:lnTo>
                                <a:pt x="12" y="69"/>
                              </a:lnTo>
                              <a:lnTo>
                                <a:pt x="2" y="75"/>
                              </a:lnTo>
                              <a:lnTo>
                                <a:pt x="1" y="82"/>
                              </a:lnTo>
                              <a:lnTo>
                                <a:pt x="0" y="84"/>
                              </a:lnTo>
                              <a:lnTo>
                                <a:pt x="1" y="85"/>
                              </a:lnTo>
                              <a:lnTo>
                                <a:pt x="2" y="87"/>
                              </a:lnTo>
                              <a:lnTo>
                                <a:pt x="3" y="87"/>
                              </a:lnTo>
                              <a:lnTo>
                                <a:pt x="5" y="89"/>
                              </a:lnTo>
                              <a:lnTo>
                                <a:pt x="8" y="88"/>
                              </a:lnTo>
                              <a:lnTo>
                                <a:pt x="12" y="87"/>
                              </a:lnTo>
                              <a:lnTo>
                                <a:pt x="14" y="82"/>
                              </a:lnTo>
                              <a:lnTo>
                                <a:pt x="15" y="74"/>
                              </a:lnTo>
                              <a:lnTo>
                                <a:pt x="73" y="30"/>
                              </a:lnTo>
                              <a:lnTo>
                                <a:pt x="71" y="28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16" y="74"/>
                              </a:lnTo>
                              <a:lnTo>
                                <a:pt x="15" y="75"/>
                              </a:lnTo>
                              <a:lnTo>
                                <a:pt x="13" y="73"/>
                              </a:lnTo>
                              <a:lnTo>
                                <a:pt x="12" y="83"/>
                              </a:lnTo>
                              <a:lnTo>
                                <a:pt x="9" y="85"/>
                              </a:lnTo>
                              <a:lnTo>
                                <a:pt x="7" y="85"/>
                              </a:lnTo>
                              <a:lnTo>
                                <a:pt x="6" y="86"/>
                              </a:lnTo>
                              <a:lnTo>
                                <a:pt x="4" y="85"/>
                              </a:lnTo>
                              <a:lnTo>
                                <a:pt x="3" y="83"/>
                              </a:lnTo>
                              <a:lnTo>
                                <a:pt x="3" y="82"/>
                              </a:lnTo>
                              <a:lnTo>
                                <a:pt x="4" y="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19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94 511"/>
                            <a:gd name="T1" fmla="*/ T0 w 89"/>
                            <a:gd name="T2" fmla="+- 0 15427 15425"/>
                            <a:gd name="T3" fmla="*/ 15427 h 89"/>
                            <a:gd name="T4" fmla="+- 0 594 511"/>
                            <a:gd name="T5" fmla="*/ T4 w 89"/>
                            <a:gd name="T6" fmla="+- 0 15427 15425"/>
                            <a:gd name="T7" fmla="*/ 15427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83" y="2"/>
                              </a:moveTo>
                              <a:lnTo>
                                <a:pt x="83" y="2"/>
                              </a:lnTo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18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7 511"/>
                            <a:gd name="T1" fmla="*/ T0 w 89"/>
                            <a:gd name="T2" fmla="+- 0 15499 15425"/>
                            <a:gd name="T3" fmla="*/ 15499 h 89"/>
                            <a:gd name="T4" fmla="+- 0 582 511"/>
                            <a:gd name="T5" fmla="*/ T4 w 89"/>
                            <a:gd name="T6" fmla="+- 0 15453 15425"/>
                            <a:gd name="T7" fmla="*/ 15453 h 89"/>
                            <a:gd name="T8" fmla="+- 0 524 511"/>
                            <a:gd name="T9" fmla="*/ T8 w 89"/>
                            <a:gd name="T10" fmla="+- 0 15498 15425"/>
                            <a:gd name="T11" fmla="*/ 15498 h 89"/>
                            <a:gd name="T12" fmla="+- 0 526 511"/>
                            <a:gd name="T13" fmla="*/ T12 w 89"/>
                            <a:gd name="T14" fmla="+- 0 15500 15425"/>
                            <a:gd name="T15" fmla="*/ 15500 h 89"/>
                            <a:gd name="T16" fmla="+- 0 527 511"/>
                            <a:gd name="T17" fmla="*/ T16 w 89"/>
                            <a:gd name="T18" fmla="+- 0 15499 15425"/>
                            <a:gd name="T19" fmla="*/ 15499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6" y="74"/>
                              </a:moveTo>
                              <a:lnTo>
                                <a:pt x="71" y="28"/>
                              </a:lnTo>
                              <a:lnTo>
                                <a:pt x="13" y="73"/>
                              </a:lnTo>
                              <a:lnTo>
                                <a:pt x="15" y="75"/>
                              </a:lnTo>
                              <a:lnTo>
                                <a:pt x="16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1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0" y="15407"/>
                          <a:ext cx="19" cy="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2" name="Freeform 16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0 578"/>
                            <a:gd name="T1" fmla="*/ T0 w 22"/>
                            <a:gd name="T2" fmla="+- 0 15421 15406"/>
                            <a:gd name="T3" fmla="*/ 15421 h 23"/>
                            <a:gd name="T4" fmla="+- 0 594 578"/>
                            <a:gd name="T5" fmla="*/ T4 w 22"/>
                            <a:gd name="T6" fmla="+- 0 15427 15406"/>
                            <a:gd name="T7" fmla="*/ 15427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4 578"/>
                            <a:gd name="T13" fmla="*/ T12 w 22"/>
                            <a:gd name="T14" fmla="+- 0 15426 15406"/>
                            <a:gd name="T15" fmla="*/ 15426 h 23"/>
                            <a:gd name="T16" fmla="+- 0 596 578"/>
                            <a:gd name="T17" fmla="*/ T16 w 22"/>
                            <a:gd name="T18" fmla="+- 0 15426 15406"/>
                            <a:gd name="T19" fmla="*/ 15426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600 578"/>
                            <a:gd name="T25" fmla="*/ T24 w 22"/>
                            <a:gd name="T26" fmla="+- 0 15424 15406"/>
                            <a:gd name="T27" fmla="*/ 15424 h 23"/>
                            <a:gd name="T28" fmla="+- 0 600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597 578"/>
                            <a:gd name="T37" fmla="*/ T36 w 22"/>
                            <a:gd name="T38" fmla="+- 0 15423 15406"/>
                            <a:gd name="T39" fmla="*/ 15423 h 23"/>
                            <a:gd name="T40" fmla="+- 0 595 578"/>
                            <a:gd name="T41" fmla="*/ T40 w 22"/>
                            <a:gd name="T42" fmla="+- 0 15425 15406"/>
                            <a:gd name="T43" fmla="*/ 15425 h 23"/>
                            <a:gd name="T44" fmla="+- 0 593 578"/>
                            <a:gd name="T45" fmla="*/ T44 w 22"/>
                            <a:gd name="T46" fmla="+- 0 15419 15406"/>
                            <a:gd name="T47" fmla="*/ 15419 h 23"/>
                            <a:gd name="T48" fmla="+- 0 582 578"/>
                            <a:gd name="T49" fmla="*/ T48 w 22"/>
                            <a:gd name="T50" fmla="+- 0 15410 15406"/>
                            <a:gd name="T51" fmla="*/ 15410 h 23"/>
                            <a:gd name="T52" fmla="+- 0 580 578"/>
                            <a:gd name="T53" fmla="*/ T52 w 22"/>
                            <a:gd name="T54" fmla="+- 0 15411 15406"/>
                            <a:gd name="T55" fmla="*/ 15411 h 23"/>
                            <a:gd name="T56" fmla="+- 0 580 578"/>
                            <a:gd name="T57" fmla="*/ T56 w 22"/>
                            <a:gd name="T58" fmla="+- 0 15408 15406"/>
                            <a:gd name="T59" fmla="*/ 15408 h 23"/>
                            <a:gd name="T60" fmla="+- 0 579 578"/>
                            <a:gd name="T61" fmla="*/ T60 w 22"/>
                            <a:gd name="T62" fmla="+- 0 15409 15406"/>
                            <a:gd name="T63" fmla="*/ 15409 h 23"/>
                            <a:gd name="T64" fmla="+- 0 578 578"/>
                            <a:gd name="T65" fmla="*/ T64 w 22"/>
                            <a:gd name="T66" fmla="+- 0 15410 15406"/>
                            <a:gd name="T67" fmla="*/ 15410 h 23"/>
                            <a:gd name="T68" fmla="+- 0 579 578"/>
                            <a:gd name="T69" fmla="*/ T68 w 22"/>
                            <a:gd name="T70" fmla="+- 0 15411 15406"/>
                            <a:gd name="T71" fmla="*/ 15411 h 23"/>
                            <a:gd name="T72" fmla="+- 0 590 578"/>
                            <a:gd name="T73" fmla="*/ T72 w 22"/>
                            <a:gd name="T74" fmla="+- 0 15421 15406"/>
                            <a:gd name="T75" fmla="*/ 15421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2" y="15"/>
                              </a:moveTo>
                              <a:lnTo>
                                <a:pt x="16" y="21"/>
                              </a:lnTo>
                              <a:lnTo>
                                <a:pt x="16" y="23"/>
                              </a:lnTo>
                              <a:lnTo>
                                <a:pt x="16" y="20"/>
                              </a:lnTo>
                              <a:lnTo>
                                <a:pt x="18" y="20"/>
                              </a:lnTo>
                              <a:lnTo>
                                <a:pt x="19" y="17"/>
                              </a:lnTo>
                              <a:lnTo>
                                <a:pt x="22" y="18"/>
                              </a:lnTo>
                              <a:lnTo>
                                <a:pt x="22" y="17"/>
                              </a:lnTo>
                              <a:lnTo>
                                <a:pt x="20" y="16"/>
                              </a:lnTo>
                              <a:lnTo>
                                <a:pt x="19" y="17"/>
                              </a:lnTo>
                              <a:lnTo>
                                <a:pt x="17" y="19"/>
                              </a:lnTo>
                              <a:lnTo>
                                <a:pt x="15" y="13"/>
                              </a:lnTo>
                              <a:lnTo>
                                <a:pt x="4" y="4"/>
                              </a:lnTo>
                              <a:lnTo>
                                <a:pt x="2" y="5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0" y="4"/>
                              </a:lnTo>
                              <a:lnTo>
                                <a:pt x="1" y="5"/>
                              </a:lnTo>
                              <a:lnTo>
                                <a:pt x="12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15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8 15406"/>
                            <a:gd name="T7" fmla="*/ 15408 h 23"/>
                            <a:gd name="T8" fmla="+- 0 580 578"/>
                            <a:gd name="T9" fmla="*/ T8 w 22"/>
                            <a:gd name="T10" fmla="+- 0 15411 15406"/>
                            <a:gd name="T11" fmla="*/ 15411 h 23"/>
                            <a:gd name="T12" fmla="+- 0 582 578"/>
                            <a:gd name="T13" fmla="*/ T12 w 22"/>
                            <a:gd name="T14" fmla="+- 0 15410 15406"/>
                            <a:gd name="T15" fmla="*/ 15410 h 23"/>
                            <a:gd name="T16" fmla="+- 0 582 578"/>
                            <a:gd name="T17" fmla="*/ T16 w 22"/>
                            <a:gd name="T18" fmla="+- 0 15410 15406"/>
                            <a:gd name="T19" fmla="*/ 15410 h 23"/>
                            <a:gd name="T20" fmla="+- 0 585 578"/>
                            <a:gd name="T21" fmla="*/ T20 w 22"/>
                            <a:gd name="T22" fmla="+- 0 15408 15406"/>
                            <a:gd name="T23" fmla="*/ 15408 h 23"/>
                            <a:gd name="T24" fmla="+- 0 594 578"/>
                            <a:gd name="T25" fmla="*/ T24 w 22"/>
                            <a:gd name="T26" fmla="+- 0 15415 15406"/>
                            <a:gd name="T27" fmla="*/ 15415 h 23"/>
                            <a:gd name="T28" fmla="+- 0 597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600 578"/>
                            <a:gd name="T37" fmla="*/ T36 w 22"/>
                            <a:gd name="T38" fmla="+- 0 15423 15406"/>
                            <a:gd name="T39" fmla="*/ 15423 h 23"/>
                            <a:gd name="T40" fmla="+- 0 597 578"/>
                            <a:gd name="T41" fmla="*/ T40 w 22"/>
                            <a:gd name="T42" fmla="+- 0 15413 15406"/>
                            <a:gd name="T43" fmla="*/ 15413 h 23"/>
                            <a:gd name="T44" fmla="+- 0 586 578"/>
                            <a:gd name="T45" fmla="*/ T44 w 22"/>
                            <a:gd name="T46" fmla="+- 0 15406 15406"/>
                            <a:gd name="T47" fmla="*/ 15406 h 23"/>
                            <a:gd name="T48" fmla="+- 0 585 578"/>
                            <a:gd name="T49" fmla="*/ T48 w 22"/>
                            <a:gd name="T50" fmla="+- 0 15406 15406"/>
                            <a:gd name="T51" fmla="*/ 15406 h 23"/>
                            <a:gd name="T52" fmla="+- 0 583 578"/>
                            <a:gd name="T53" fmla="*/ T52 w 22"/>
                            <a:gd name="T54" fmla="+- 0 15406 15406"/>
                            <a:gd name="T55" fmla="*/ 15406 h 23"/>
                            <a:gd name="T56" fmla="+- 0 581 578"/>
                            <a:gd name="T57" fmla="*/ T56 w 22"/>
                            <a:gd name="T58" fmla="+- 0 15410 15406"/>
                            <a:gd name="T59" fmla="*/ 15410 h 23"/>
                            <a:gd name="T60" fmla="+- 0 580 578"/>
                            <a:gd name="T61" fmla="*/ T60 w 22"/>
                            <a:gd name="T62" fmla="+- 0 15409 15406"/>
                            <a:gd name="T63" fmla="*/ 15409 h 23"/>
                            <a:gd name="T64" fmla="+- 0 583 578"/>
                            <a:gd name="T65" fmla="*/ T64 w 22"/>
                            <a:gd name="T66" fmla="+- 0 15406 15406"/>
                            <a:gd name="T67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2"/>
                              </a:lnTo>
                              <a:lnTo>
                                <a:pt x="2" y="5"/>
                              </a:lnTo>
                              <a:lnTo>
                                <a:pt x="4" y="4"/>
                              </a:lnTo>
                              <a:lnTo>
                                <a:pt x="7" y="2"/>
                              </a:lnTo>
                              <a:lnTo>
                                <a:pt x="16" y="9"/>
                              </a:lnTo>
                              <a:lnTo>
                                <a:pt x="19" y="17"/>
                              </a:lnTo>
                              <a:lnTo>
                                <a:pt x="20" y="16"/>
                              </a:lnTo>
                              <a:lnTo>
                                <a:pt x="22" y="17"/>
                              </a:lnTo>
                              <a:lnTo>
                                <a:pt x="19" y="7"/>
                              </a:lnTo>
                              <a:lnTo>
                                <a:pt x="8" y="0"/>
                              </a:lnTo>
                              <a:lnTo>
                                <a:pt x="7" y="0"/>
                              </a:lnTo>
                              <a:lnTo>
                                <a:pt x="5" y="0"/>
                              </a:lnTo>
                              <a:lnTo>
                                <a:pt x="3" y="4"/>
                              </a:lnTo>
                              <a:lnTo>
                                <a:pt x="2" y="3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14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6 578"/>
                            <a:gd name="T1" fmla="*/ T0 w 22"/>
                            <a:gd name="T2" fmla="+- 0 15426 15406"/>
                            <a:gd name="T3" fmla="*/ 15426 h 23"/>
                            <a:gd name="T4" fmla="+- 0 594 578"/>
                            <a:gd name="T5" fmla="*/ T4 w 22"/>
                            <a:gd name="T6" fmla="+- 0 15426 15406"/>
                            <a:gd name="T7" fmla="*/ 15426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6 578"/>
                            <a:gd name="T13" fmla="*/ T12 w 22"/>
                            <a:gd name="T14" fmla="+- 0 15428 15406"/>
                            <a:gd name="T15" fmla="*/ 15428 h 23"/>
                            <a:gd name="T16" fmla="+- 0 600 578"/>
                            <a:gd name="T17" fmla="*/ T16 w 22"/>
                            <a:gd name="T18" fmla="+- 0 15424 15406"/>
                            <a:gd name="T19" fmla="*/ 15424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596 578"/>
                            <a:gd name="T25" fmla="*/ T24 w 22"/>
                            <a:gd name="T26" fmla="+- 0 15426 15406"/>
                            <a:gd name="T27" fmla="*/ 1542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8" y="20"/>
                              </a:moveTo>
                              <a:lnTo>
                                <a:pt x="16" y="20"/>
                              </a:lnTo>
                              <a:lnTo>
                                <a:pt x="16" y="23"/>
                              </a:lnTo>
                              <a:lnTo>
                                <a:pt x="18" y="22"/>
                              </a:lnTo>
                              <a:lnTo>
                                <a:pt x="22" y="18"/>
                              </a:lnTo>
                              <a:lnTo>
                                <a:pt x="19" y="17"/>
                              </a:lnTo>
                              <a:lnTo>
                                <a:pt x="18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13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9 15406"/>
                            <a:gd name="T7" fmla="*/ 15409 h 23"/>
                            <a:gd name="T8" fmla="+- 0 581 578"/>
                            <a:gd name="T9" fmla="*/ T8 w 22"/>
                            <a:gd name="T10" fmla="+- 0 15410 15406"/>
                            <a:gd name="T11" fmla="*/ 15410 h 23"/>
                            <a:gd name="T12" fmla="+- 0 583 578"/>
                            <a:gd name="T13" fmla="*/ T12 w 22"/>
                            <a:gd name="T14" fmla="+- 0 15406 15406"/>
                            <a:gd name="T15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3"/>
                              </a:lnTo>
                              <a:lnTo>
                                <a:pt x="3" y="4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6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6" y="15598"/>
                          <a:ext cx="18" cy="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7" name="Freeform 11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7 365"/>
                            <a:gd name="T1" fmla="*/ T0 w 21"/>
                            <a:gd name="T2" fmla="+- 0 15598 15598"/>
                            <a:gd name="T3" fmla="*/ 15598 h 25"/>
                            <a:gd name="T4" fmla="+- 0 368 365"/>
                            <a:gd name="T5" fmla="*/ T4 w 21"/>
                            <a:gd name="T6" fmla="+- 0 15598 15598"/>
                            <a:gd name="T7" fmla="*/ 15598 h 25"/>
                            <a:gd name="T8" fmla="+- 0 365 365"/>
                            <a:gd name="T9" fmla="*/ T8 w 21"/>
                            <a:gd name="T10" fmla="+- 0 15601 15598"/>
                            <a:gd name="T11" fmla="*/ 15601 h 25"/>
                            <a:gd name="T12" fmla="+- 0 365 365"/>
                            <a:gd name="T13" fmla="*/ T12 w 21"/>
                            <a:gd name="T14" fmla="+- 0 15602 15598"/>
                            <a:gd name="T15" fmla="*/ 15602 h 25"/>
                            <a:gd name="T16" fmla="+- 0 367 365"/>
                            <a:gd name="T17" fmla="*/ T16 w 21"/>
                            <a:gd name="T18" fmla="+- 0 15613 15598"/>
                            <a:gd name="T19" fmla="*/ 15613 h 25"/>
                            <a:gd name="T20" fmla="+- 0 367 365"/>
                            <a:gd name="T21" fmla="*/ T20 w 21"/>
                            <a:gd name="T22" fmla="+- 0 15603 15598"/>
                            <a:gd name="T23" fmla="*/ 15603 h 25"/>
                            <a:gd name="T24" fmla="+- 0 367 365"/>
                            <a:gd name="T25" fmla="*/ T24 w 21"/>
                            <a:gd name="T26" fmla="+- 0 15601 15598"/>
                            <a:gd name="T27" fmla="*/ 15601 h 25"/>
                            <a:gd name="T28" fmla="+- 0 367 365"/>
                            <a:gd name="T29" fmla="*/ T28 w 21"/>
                            <a:gd name="T30" fmla="+- 0 15599 15598"/>
                            <a:gd name="T31" fmla="*/ 15599 h 25"/>
                            <a:gd name="T32" fmla="+- 0 367 365"/>
                            <a:gd name="T33" fmla="*/ T32 w 21"/>
                            <a:gd name="T34" fmla="+- 0 15598 15598"/>
                            <a:gd name="T35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" y="0"/>
                              </a:moveTo>
                              <a:lnTo>
                                <a:pt x="3" y="0"/>
                              </a:lnTo>
                              <a:lnTo>
                                <a:pt x="0" y="3"/>
                              </a:lnTo>
                              <a:lnTo>
                                <a:pt x="0" y="4"/>
                              </a:lnTo>
                              <a:lnTo>
                                <a:pt x="2" y="15"/>
                              </a:lnTo>
                              <a:lnTo>
                                <a:pt x="2" y="5"/>
                              </a:lnTo>
                              <a:lnTo>
                                <a:pt x="2" y="3"/>
                              </a:lnTo>
                              <a:lnTo>
                                <a:pt x="2" y="1"/>
                              </a:ln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0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11 15598"/>
                            <a:gd name="T3" fmla="*/ 15611 h 25"/>
                            <a:gd name="T4" fmla="+- 0 380 365"/>
                            <a:gd name="T5" fmla="*/ T4 w 21"/>
                            <a:gd name="T6" fmla="+- 0 15618 15598"/>
                            <a:gd name="T7" fmla="*/ 15618 h 25"/>
                            <a:gd name="T8" fmla="+- 0 381 365"/>
                            <a:gd name="T9" fmla="*/ T8 w 21"/>
                            <a:gd name="T10" fmla="+- 0 15618 15598"/>
                            <a:gd name="T11" fmla="*/ 15618 h 25"/>
                            <a:gd name="T12" fmla="+- 0 381 365"/>
                            <a:gd name="T13" fmla="*/ T12 w 21"/>
                            <a:gd name="T14" fmla="+- 0 15617 15598"/>
                            <a:gd name="T15" fmla="*/ 15617 h 25"/>
                            <a:gd name="T16" fmla="+- 0 380 365"/>
                            <a:gd name="T17" fmla="*/ T16 w 21"/>
                            <a:gd name="T18" fmla="+- 0 15618 15598"/>
                            <a:gd name="T19" fmla="*/ 15618 h 25"/>
                            <a:gd name="T20" fmla="+- 0 381 365"/>
                            <a:gd name="T21" fmla="*/ T20 w 21"/>
                            <a:gd name="T22" fmla="+- 0 15618 15598"/>
                            <a:gd name="T23" fmla="*/ 15618 h 25"/>
                            <a:gd name="T24" fmla="+- 0 380 365"/>
                            <a:gd name="T25" fmla="*/ T24 w 21"/>
                            <a:gd name="T26" fmla="+- 0 15618 15598"/>
                            <a:gd name="T27" fmla="*/ 15618 h 25"/>
                            <a:gd name="T28" fmla="+- 0 369 365"/>
                            <a:gd name="T29" fmla="*/ T28 w 21"/>
                            <a:gd name="T30" fmla="+- 0 15611 15598"/>
                            <a:gd name="T31" fmla="*/ 15611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3"/>
                              </a:move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6" y="19"/>
                              </a:ln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9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09 15598"/>
                            <a:gd name="T3" fmla="*/ 15609 h 25"/>
                            <a:gd name="T4" fmla="+- 0 381 365"/>
                            <a:gd name="T5" fmla="*/ T4 w 21"/>
                            <a:gd name="T6" fmla="+- 0 15617 15598"/>
                            <a:gd name="T7" fmla="*/ 15617 h 25"/>
                            <a:gd name="T8" fmla="+- 0 383 365"/>
                            <a:gd name="T9" fmla="*/ T8 w 21"/>
                            <a:gd name="T10" fmla="+- 0 15616 15598"/>
                            <a:gd name="T11" fmla="*/ 15616 h 25"/>
                            <a:gd name="T12" fmla="+- 0 371 365"/>
                            <a:gd name="T13" fmla="*/ T12 w 21"/>
                            <a:gd name="T14" fmla="+- 0 15607 15598"/>
                            <a:gd name="T15" fmla="*/ 15607 h 25"/>
                            <a:gd name="T16" fmla="+- 0 370 365"/>
                            <a:gd name="T17" fmla="*/ T16 w 21"/>
                            <a:gd name="T18" fmla="+- 0 15598 15598"/>
                            <a:gd name="T19" fmla="*/ 15598 h 25"/>
                            <a:gd name="T20" fmla="+- 0 370 365"/>
                            <a:gd name="T21" fmla="*/ T20 w 21"/>
                            <a:gd name="T22" fmla="+- 0 15599 15598"/>
                            <a:gd name="T23" fmla="*/ 15599 h 25"/>
                            <a:gd name="T24" fmla="+- 0 368 365"/>
                            <a:gd name="T25" fmla="*/ T24 w 21"/>
                            <a:gd name="T26" fmla="+- 0 15602 15598"/>
                            <a:gd name="T27" fmla="*/ 15602 h 25"/>
                            <a:gd name="T28" fmla="+- 0 368 365"/>
                            <a:gd name="T29" fmla="*/ T28 w 21"/>
                            <a:gd name="T30" fmla="+- 0 15606 15598"/>
                            <a:gd name="T31" fmla="*/ 15606 h 25"/>
                            <a:gd name="T32" fmla="+- 0 369 365"/>
                            <a:gd name="T33" fmla="*/ T32 w 21"/>
                            <a:gd name="T34" fmla="+- 0 15609 15598"/>
                            <a:gd name="T35" fmla="*/ 15609 h 25"/>
                            <a:gd name="T36" fmla="+- 0 369 365"/>
                            <a:gd name="T37" fmla="*/ T36 w 21"/>
                            <a:gd name="T38" fmla="+- 0 15611 15598"/>
                            <a:gd name="T39" fmla="*/ 15611 h 25"/>
                            <a:gd name="T40" fmla="+- 0 369 365"/>
                            <a:gd name="T41" fmla="*/ T40 w 21"/>
                            <a:gd name="T42" fmla="+- 0 15609 15598"/>
                            <a:gd name="T43" fmla="*/ 15609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1"/>
                              </a:moveTo>
                              <a:lnTo>
                                <a:pt x="16" y="19"/>
                              </a:lnTo>
                              <a:lnTo>
                                <a:pt x="18" y="18"/>
                              </a:lnTo>
                              <a:lnTo>
                                <a:pt x="6" y="9"/>
                              </a:lnTo>
                              <a:lnTo>
                                <a:pt x="5" y="0"/>
                              </a:lnTo>
                              <a:lnTo>
                                <a:pt x="5" y="1"/>
                              </a:lnTo>
                              <a:lnTo>
                                <a:pt x="3" y="4"/>
                              </a:lnTo>
                              <a:lnTo>
                                <a:pt x="3" y="8"/>
                              </a:lnTo>
                              <a:lnTo>
                                <a:pt x="4" y="11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8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85 365"/>
                            <a:gd name="T1" fmla="*/ T0 w 21"/>
                            <a:gd name="T2" fmla="+- 0 15618 15598"/>
                            <a:gd name="T3" fmla="*/ 15618 h 25"/>
                            <a:gd name="T4" fmla="+- 0 386 365"/>
                            <a:gd name="T5" fmla="*/ T4 w 21"/>
                            <a:gd name="T6" fmla="+- 0 15617 15598"/>
                            <a:gd name="T7" fmla="*/ 15617 h 25"/>
                            <a:gd name="T8" fmla="+- 0 384 365"/>
                            <a:gd name="T9" fmla="*/ T8 w 21"/>
                            <a:gd name="T10" fmla="+- 0 15616 15598"/>
                            <a:gd name="T11" fmla="*/ 15616 h 25"/>
                            <a:gd name="T12" fmla="+- 0 383 365"/>
                            <a:gd name="T13" fmla="*/ T12 w 21"/>
                            <a:gd name="T14" fmla="+- 0 15618 15598"/>
                            <a:gd name="T15" fmla="*/ 15618 h 25"/>
                            <a:gd name="T16" fmla="+- 0 381 365"/>
                            <a:gd name="T17" fmla="*/ T16 w 21"/>
                            <a:gd name="T18" fmla="+- 0 15620 15598"/>
                            <a:gd name="T19" fmla="*/ 15620 h 25"/>
                            <a:gd name="T20" fmla="+- 0 385 365"/>
                            <a:gd name="T21" fmla="*/ T20 w 21"/>
                            <a:gd name="T22" fmla="+- 0 15618 15598"/>
                            <a:gd name="T23" fmla="*/ 1561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0" y="20"/>
                              </a:moveTo>
                              <a:lnTo>
                                <a:pt x="21" y="19"/>
                              </a:lnTo>
                              <a:lnTo>
                                <a:pt x="19" y="18"/>
                              </a:lnTo>
                              <a:lnTo>
                                <a:pt x="18" y="20"/>
                              </a:lnTo>
                              <a:lnTo>
                                <a:pt x="16" y="22"/>
                              </a:lnTo>
                              <a:lnTo>
                                <a:pt x="2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7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8 365"/>
                            <a:gd name="T1" fmla="*/ T0 w 21"/>
                            <a:gd name="T2" fmla="+- 0 15598 15598"/>
                            <a:gd name="T3" fmla="*/ 15598 h 25"/>
                            <a:gd name="T4" fmla="+- 0 367 365"/>
                            <a:gd name="T5" fmla="*/ T4 w 21"/>
                            <a:gd name="T6" fmla="+- 0 15598 15598"/>
                            <a:gd name="T7" fmla="*/ 15598 h 25"/>
                            <a:gd name="T8" fmla="+- 0 367 365"/>
                            <a:gd name="T9" fmla="*/ T8 w 21"/>
                            <a:gd name="T10" fmla="+- 0 15599 15598"/>
                            <a:gd name="T11" fmla="*/ 15599 h 25"/>
                            <a:gd name="T12" fmla="+- 0 367 365"/>
                            <a:gd name="T13" fmla="*/ T12 w 21"/>
                            <a:gd name="T14" fmla="+- 0 15601 15598"/>
                            <a:gd name="T15" fmla="*/ 15601 h 25"/>
                            <a:gd name="T16" fmla="+- 0 367 365"/>
                            <a:gd name="T17" fmla="*/ T16 w 21"/>
                            <a:gd name="T18" fmla="+- 0 15603 15598"/>
                            <a:gd name="T19" fmla="*/ 15603 h 25"/>
                            <a:gd name="T20" fmla="+- 0 367 365"/>
                            <a:gd name="T21" fmla="*/ T20 w 21"/>
                            <a:gd name="T22" fmla="+- 0 15613 15598"/>
                            <a:gd name="T23" fmla="*/ 15613 h 25"/>
                            <a:gd name="T24" fmla="+- 0 379 365"/>
                            <a:gd name="T25" fmla="*/ T24 w 21"/>
                            <a:gd name="T26" fmla="+- 0 15620 15598"/>
                            <a:gd name="T27" fmla="*/ 15620 h 25"/>
                            <a:gd name="T28" fmla="+- 0 380 365"/>
                            <a:gd name="T29" fmla="*/ T28 w 21"/>
                            <a:gd name="T30" fmla="+- 0 15621 15598"/>
                            <a:gd name="T31" fmla="*/ 15621 h 25"/>
                            <a:gd name="T32" fmla="+- 0 381 365"/>
                            <a:gd name="T33" fmla="*/ T32 w 21"/>
                            <a:gd name="T34" fmla="+- 0 15620 15598"/>
                            <a:gd name="T35" fmla="*/ 15620 h 25"/>
                            <a:gd name="T36" fmla="+- 0 383 365"/>
                            <a:gd name="T37" fmla="*/ T36 w 21"/>
                            <a:gd name="T38" fmla="+- 0 15618 15598"/>
                            <a:gd name="T39" fmla="*/ 15618 h 25"/>
                            <a:gd name="T40" fmla="+- 0 384 365"/>
                            <a:gd name="T41" fmla="*/ T40 w 21"/>
                            <a:gd name="T42" fmla="+- 0 15616 15598"/>
                            <a:gd name="T43" fmla="*/ 15616 h 25"/>
                            <a:gd name="T44" fmla="+- 0 371 365"/>
                            <a:gd name="T45" fmla="*/ T44 w 21"/>
                            <a:gd name="T46" fmla="+- 0 15607 15598"/>
                            <a:gd name="T47" fmla="*/ 15607 h 25"/>
                            <a:gd name="T48" fmla="+- 0 383 365"/>
                            <a:gd name="T49" fmla="*/ T48 w 21"/>
                            <a:gd name="T50" fmla="+- 0 15616 15598"/>
                            <a:gd name="T51" fmla="*/ 15616 h 25"/>
                            <a:gd name="T52" fmla="+- 0 381 365"/>
                            <a:gd name="T53" fmla="*/ T52 w 21"/>
                            <a:gd name="T54" fmla="+- 0 15617 15598"/>
                            <a:gd name="T55" fmla="*/ 15617 h 25"/>
                            <a:gd name="T56" fmla="+- 0 381 365"/>
                            <a:gd name="T57" fmla="*/ T56 w 21"/>
                            <a:gd name="T58" fmla="+- 0 15618 15598"/>
                            <a:gd name="T59" fmla="*/ 15618 h 25"/>
                            <a:gd name="T60" fmla="+- 0 380 365"/>
                            <a:gd name="T61" fmla="*/ T60 w 21"/>
                            <a:gd name="T62" fmla="+- 0 15618 15598"/>
                            <a:gd name="T63" fmla="*/ 15618 h 25"/>
                            <a:gd name="T64" fmla="+- 0 369 365"/>
                            <a:gd name="T65" fmla="*/ T64 w 21"/>
                            <a:gd name="T66" fmla="+- 0 15611 15598"/>
                            <a:gd name="T67" fmla="*/ 15611 h 25"/>
                            <a:gd name="T68" fmla="+- 0 369 365"/>
                            <a:gd name="T69" fmla="*/ T68 w 21"/>
                            <a:gd name="T70" fmla="+- 0 15609 15598"/>
                            <a:gd name="T71" fmla="*/ 15609 h 25"/>
                            <a:gd name="T72" fmla="+- 0 368 365"/>
                            <a:gd name="T73" fmla="*/ T72 w 21"/>
                            <a:gd name="T74" fmla="+- 0 15606 15598"/>
                            <a:gd name="T75" fmla="*/ 15606 h 25"/>
                            <a:gd name="T76" fmla="+- 0 368 365"/>
                            <a:gd name="T77" fmla="*/ T76 w 21"/>
                            <a:gd name="T78" fmla="+- 0 15602 15598"/>
                            <a:gd name="T79" fmla="*/ 15602 h 25"/>
                            <a:gd name="T80" fmla="+- 0 368 365"/>
                            <a:gd name="T81" fmla="*/ T80 w 21"/>
                            <a:gd name="T82" fmla="+- 0 15602 15598"/>
                            <a:gd name="T83" fmla="*/ 15602 h 25"/>
                            <a:gd name="T84" fmla="+- 0 370 365"/>
                            <a:gd name="T85" fmla="*/ T84 w 21"/>
                            <a:gd name="T86" fmla="+- 0 15599 15598"/>
                            <a:gd name="T87" fmla="*/ 15599 h 25"/>
                            <a:gd name="T88" fmla="+- 0 370 365"/>
                            <a:gd name="T89" fmla="*/ T88 w 21"/>
                            <a:gd name="T90" fmla="+- 0 15598 15598"/>
                            <a:gd name="T91" fmla="*/ 15598 h 25"/>
                            <a:gd name="T92" fmla="+- 0 371 365"/>
                            <a:gd name="T93" fmla="*/ T92 w 21"/>
                            <a:gd name="T94" fmla="+- 0 15595 15598"/>
                            <a:gd name="T95" fmla="*/ 15595 h 25"/>
                            <a:gd name="T96" fmla="+- 0 368 365"/>
                            <a:gd name="T97" fmla="*/ T96 w 21"/>
                            <a:gd name="T98" fmla="+- 0 15598 15598"/>
                            <a:gd name="T99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3" y="0"/>
                              </a:moveTo>
                              <a:lnTo>
                                <a:pt x="2" y="0"/>
                              </a:lnTo>
                              <a:lnTo>
                                <a:pt x="2" y="1"/>
                              </a:lnTo>
                              <a:lnTo>
                                <a:pt x="2" y="3"/>
                              </a:lnTo>
                              <a:lnTo>
                                <a:pt x="2" y="5"/>
                              </a:lnTo>
                              <a:lnTo>
                                <a:pt x="2" y="15"/>
                              </a:lnTo>
                              <a:lnTo>
                                <a:pt x="14" y="22"/>
                              </a:lnTo>
                              <a:lnTo>
                                <a:pt x="15" y="23"/>
                              </a:lnTo>
                              <a:lnTo>
                                <a:pt x="16" y="22"/>
                              </a:lnTo>
                              <a:lnTo>
                                <a:pt x="18" y="20"/>
                              </a:lnTo>
                              <a:lnTo>
                                <a:pt x="19" y="18"/>
                              </a:lnTo>
                              <a:lnTo>
                                <a:pt x="6" y="9"/>
                              </a:lnTo>
                              <a:lnTo>
                                <a:pt x="18" y="18"/>
                              </a:lnTo>
                              <a:lnTo>
                                <a:pt x="16" y="19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lnTo>
                                <a:pt x="3" y="8"/>
                              </a:lnTo>
                              <a:lnTo>
                                <a:pt x="3" y="4"/>
                              </a:lnTo>
                              <a:lnTo>
                                <a:pt x="5" y="1"/>
                              </a:lnTo>
                              <a:lnTo>
                                <a:pt x="5" y="0"/>
                              </a:lnTo>
                              <a:lnTo>
                                <a:pt x="6" y="-3"/>
                              </a:lnTo>
                              <a:lnTo>
                                <a:pt x="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2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2" y="15424"/>
                          <a:ext cx="87" cy="8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3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9" y="15658"/>
                          <a:ext cx="243" cy="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5" y="15366"/>
                          <a:ext cx="1803" cy="3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DF439A" id="Group 3" o:spid="_x0000_s1026" style="position:absolute;margin-left:0;margin-top:763.9pt;width:612pt;height:23.2pt;z-index:-251659776;mso-position-horizontal-relative:page;mso-position-vertical-relative:page" coordorigin=",15278" coordsize="12240,46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4" o:spid="_x0000_s1027" type="#_x0000_t75" style="position:absolute;top:15278;width:12240;height: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">
                <v:imagedata r:id="rId13" o:title=""/>
              </v:shape>
              <v:shape id="Picture 63" o:spid="_x0000_s1028" type="#_x0000_t75" style="position:absolute;left:293;top:15364;width:324;height: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">
                <v:imagedata r:id="rId14" o:title=""/>
              </v:shape>
              <v:shape id="Freeform 62" o:spid="_x0000_s1029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" path="m268,378r3,1l270,373r-3,2l265,376r3,2xe" fillcolor="#bec0c2" stroked="f">
                <v:path arrowok="t" o:connecttype="custom" o:connectlocs="268,15738;271,15739;270,15733;267,15735;265,15736;268,15738" o:connectangles="0,0,0,0,0,0"/>
              </v:shape>
              <v:shape id="Freeform 61" o:spid="_x0000_s1030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" path="m330,62r-4,2l89,4,86,6,87,1,85,,84,3,7,301r-4,3l2,305,,315r7,-7l8,307r1,-7l89,7,326,67r2,1l332,65r,-2l330,62xe" fillcolor="#bec0c2" stroked="f">
                <v:path arrowok="t" o:connecttype="custom" o:connectlocs="330,15422;326,15424;89,15364;86,15366;87,15361;85,15360;84,15363;7,15661;3,15664;2,15665;0,15675;7,15668;8,15667;9,15660;89,15367;326,15427;328,15428;332,15425;332,15423;330,15422" o:connectangles="0,0,0,0,0,0,0,0,0,0,0,0,0,0,0,0,0,0,0,0"/>
              </v:shape>
              <v:shape id="Freeform 60" o:spid="_x0000_s1031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" path="m84,3l2,305r1,-1l7,301,84,3xe" fillcolor="#bec0c2" stroked="f">
                <v:path arrowok="t" o:connecttype="custom" o:connectlocs="84,15363;2,15665;3,15664;7,15661;84,15363" o:connectangles="0,0,0,0,0"/>
              </v:shape>
              <v:shape id="Freeform 59" o:spid="_x0000_s1032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" path="m9,300r-1,7l7,308r10,-6l32,300r18,l70,303r22,5l116,315r24,8l164,332r23,9l208,350r20,9l244,366r12,6l265,376r2,-1l270,373r1,6l272,376,332,65r-4,3l326,67,267,371r-1,l257,366r-13,-6l228,353r-19,-8l189,336r-23,-9l143,318r-24,-7l96,304,74,299,53,295,35,294r-16,2l9,300xe" fillcolor="#bec0c2" stroked="f">
                <v:path arrowok="t" o:connecttype="custom" o:connectlocs="9,15660;8,15667;7,15668;17,15662;32,15660;50,15660;70,15663;92,15668;116,15675;140,15683;164,15692;187,15701;208,15710;228,15719;244,15726;256,15732;265,15736;267,15735;270,15733;271,15739;272,15736;332,15425;328,15428;326,15427;267,15731;266,15731;257,15726;244,15720;228,15713;209,15705;189,15696;166,15687;143,15678;119,15671;96,15664;74,15659;53,15655;35,15654;19,15656;9,15660" o:connectangles="0,0,0,0,0,0,0,0,0,0,0,0,0,0,0,0,0,0,0,0,0,0,0,0,0,0,0,0,0,0,0,0,0,0,0,0,0,0,0,0"/>
              </v:shape>
              <v:shape id="Freeform 58" o:spid="_x0000_s1033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" path="m89,4l326,64r4,-2l87,1,86,6,89,4xe" fillcolor="#bec0c2" stroked="f">
                <v:path arrowok="t" o:connecttype="custom" o:connectlocs="89,15364;326,15424;330,15422;87,15361;86,15366;89,15364" o:connectangles="0,0,0,0,0,0"/>
              </v:shape>
              <v:shape id="Freeform 57" o:spid="_x0000_s1034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" path="m47,189r,1l47,188r-1,-1l44,190r,1l10,229r,-1l10,229r-5,6l,240r4,l8,238r6,-3l15,234,57,208r1,l61,205r11,-7l88,185r20,-17l128,150r19,-16l161,122r6,-6l168,117r7,-1l176,109r-1,l189,96r1,1l194,103r8,6l199,90r2,-1l221,72,239,55,254,41,266,30r7,-7l276,20r4,-4l277,7,267,r-1,l263,2r-2,l250,10,232,24,211,41,190,59,172,75,161,85r-3,2l159,89r2,2l160,89r-1,-1l157,87r-6,l149,94r1,1l135,106r-18,16l97,140,78,157,61,173,50,184r-3,3l47,189xe" fillcolor="#919395" stroked="f">
                <v:path arrowok="t" o:connecttype="custom" o:connectlocs="47,15611;46,15608;44,15612;10,15649;5,15656;4,15661;14,15656;57,15629;61,15626;88,15606;128,15571;161,15543;168,15538;176,15530;189,15517;194,15524;199,15511;221,15493;254,15462;273,15444;280,15437;267,15421;263,15423;250,15431;211,15462;172,15496;158,15508;161,15512;159,15509;151,15508;150,15516;117,15543;78,15578;50,15605;47,15610" o:connectangles="0,0,0,0,0,0,0,0,0,0,0,0,0,0,0,0,0,0,0,0,0,0,0,0,0,0,0,0,0,0,0,0,0,0,0"/>
              </v:shape>
              <v:shape id="Freeform 56" o:spid="_x0000_s1035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" path="m280,23r,-4l276,20r-5,10l265,38,253,49,233,65,204,87r-3,2l199,90r3,19l205,90,264,47,280,23xe" fillcolor="#919395" stroked="f">
                <v:path arrowok="t" o:connecttype="custom" o:connectlocs="280,15444;280,15440;276,15441;271,15451;265,15459;253,15470;233,15486;204,15508;201,15510;199,15511;202,15530;205,15511;264,15468;280,15444" o:connectangles="0,0,0,0,0,0,0,0,0,0,0,0,0,0"/>
              </v:shape>
              <v:shape id="Freeform 55" o:spid="_x0000_s1036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" path="m190,97r-1,-1l175,109,190,97xe" fillcolor="#919395" stroked="f">
                <v:path arrowok="t" o:connecttype="custom" o:connectlocs="190,15518;189,15517;175,15530;190,15518" o:connectangles="0,0,0,0"/>
              </v:shape>
              <v:shape id="Freeform 54" o:spid="_x0000_s1037" style="position:absolute;left:296;top:15489;width:47;height:174;visibility:visible;mso-wrap-style:square;v-text-anchor:top" coordsize="47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" path="m48,l,175,9,165r17,2l48,xe" fillcolor="#bec0c2" stroked="f">
                <v:path arrowok="t" o:connecttype="custom" o:connectlocs="48,15489;0,15664;9,15654;26,15656;48,15489" o:connectangles="0,0,0,0,0"/>
              </v:shape>
              <v:shape id="Freeform 53" o:spid="_x0000_s1038" style="position:absolute;left:542;top:15425;width:75;height:310;visibility:visible;mso-wrap-style:square;v-text-anchor:top" coordsize="75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" path="m75,l,303r15,7l75,xe" fillcolor="#bec0c2" stroked="f">
                <v:path arrowok="t" o:connecttype="custom" o:connectlocs="75,15425;0,15728;15,15735;75,15425" o:connectangles="0,0,0,0"/>
              </v:shape>
              <v:shape id="Picture 52" o:spid="_x0000_s1039" type="#_x0000_t75" style="position:absolute;left:333;top:15600;width:51;height: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">
                <v:imagedata r:id="rId15" o:title=""/>
              </v:shape>
              <v:shape id="Freeform 51" o:spid="_x0000_s1040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" path="m39,4r,-2l38,,37,2r,1l39,4xe" fillcolor="#616264" stroked="f">
                <v:path arrowok="t" o:connecttype="custom" o:connectlocs="39,15601;39,15599;38,15597;37,15599;37,15600;39,15601" o:connectangles="0,0,0,0,0,0"/>
              </v:shape>
              <v:shape id="Freeform 50" o:spid="_x0000_s1041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" path="m53,21r2,-1l53,18r-1,3l7,51,53,21xe" fillcolor="#616264" stroked="f">
                <v:path arrowok="t" o:connecttype="custom" o:connectlocs="53,15618;55,15617;53,15615;52,15618;7,15648;53,15618" o:connectangles="0,0,0,0,0,0"/>
              </v:shape>
              <v:shape id="Freeform 49" o:spid="_x0000_s1042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" path="m7,48r-1,l7,51r,-3xe" fillcolor="#616264" stroked="f">
                <v:path arrowok="t" o:connecttype="custom" o:connectlocs="7,15645;6,15645;7,15648;7,15648;7,15645" o:connectangles="0,0,0,0,0"/>
              </v:shape>
              <v:shape id="Freeform 48" o:spid="_x0000_s1043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" path="m3,51r,-6l1,46r2,5xe" fillcolor="#616264" stroked="f">
                <v:path arrowok="t" o:connecttype="custom" o:connectlocs="3,15648;3,15642;1,15643;3,15648" o:connectangles="0,0,0,0"/>
              </v:shape>
              <v:shape id="Freeform 47" o:spid="_x0000_s1044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" path="m37,2l1,44,,45r1,1l3,45r,6l7,51,6,48r1,l7,51,52,21r1,-3l41,11r11,7l51,20r-1,l6,48r-1,l4,45r-1,l3,44,37,2xe" fillcolor="#616264" stroked="f">
                <v:path arrowok="t" o:connecttype="custom" o:connectlocs="37,15599;1,15641;0,15642;1,15643;3,15642;3,15648;7,15648;6,15645;7,15645;7,15648;52,15618;53,15615;41,15608;52,15615;51,15617;50,15617;6,15645;5,15645;4,15642;3,15642;3,15641;37,15599" o:connectangles="0,0,0,0,0,0,0,0,0,0,0,0,0,0,0,0,0,0,0,0,0,0"/>
              </v:shape>
              <v:shape id="Freeform 46" o:spid="_x0000_s1045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" path="m41,11l39,2r,2l37,3r,-1l3,44r,1l37,5r2,8l50,20r1,l52,18,41,11xe" fillcolor="#616264" stroked="f">
                <v:path arrowok="t" o:connecttype="custom" o:connectlocs="41,15608;39,15599;39,15601;37,15600;37,15599;3,15641;3,15642;37,15602;39,15610;50,15617;51,15617;52,15615;41,15608" o:connectangles="0,0,0,0,0,0,0,0,0,0,0,0,0"/>
              </v:shape>
              <v:shape id="Picture 45" o:spid="_x0000_s1046" type="#_x0000_t75" style="position:absolute;left:369;top:15504;width:119;height: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">
                <v:imagedata r:id="rId16" o:title=""/>
              </v:shape>
              <v:shape id="Freeform 44" o:spid="_x0000_s1047" style="position:absolute;left:458;top:15505;width:11;height:10;visibility:visible;mso-wrap-style:square;v-text-anchor:top" coordsize="1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" path="m,10l11,,,10xe" fillcolor="#125b9d" stroked="f">
                <v:path arrowok="t" o:connecttype="custom" o:connectlocs="0,15515;11,15505;0,15515" o:connectangles="0,0,0"/>
              </v:shape>
              <v:shape id="Freeform 43" o:spid="_x0000_s1048" style="position:absolute;left:384;top:15609;width:9;height:7;visibility:visible;mso-wrap-style:square;v-text-anchor:top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" path="m,6l9,,,6xe" fillcolor="#125b9d" stroked="f">
                <v:path arrowok="t" o:connecttype="custom" o:connectlocs="0,15615;9,15609;0,15615;0,15615" o:connectangles="0,0,0,0"/>
              </v:shape>
              <v:shape id="Freeform 42" o:spid="_x0000_s1049" style="position:absolute;left:372;top:15514;width:117;height:102;visibility:visible;mso-wrap-style:square;v-text-anchor:top" coordsize="117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" path="m117,12r,-2l111,r4,10l114,11r-4,4l97,27,78,44,57,63,37,81,21,95r-9,6l,95r11,6l23,96,39,82,59,65,80,47,98,30,111,17r4,-5l117,12xe" fillcolor="#125b9d" stroked="f">
                <v:path arrowok="t" o:connecttype="custom" o:connectlocs="117,15526;117,15524;111,15514;115,15524;114,15525;110,15529;97,15541;78,15558;57,15577;37,15595;21,15609;12,15615;12,15615;0,15609;11,15615;23,15610;39,15596;59,15579;80,15561;98,15544;111,15531;115,15526;117,15526" o:connectangles="0,0,0,0,0,0,0,0,0,0,0,0,0,0,0,0,0,0,0,0,0,0,0"/>
              </v:shape>
              <v:shape id="Freeform 41" o:spid="_x0000_s1050" style="position:absolute;left:367;top:15503;width:103;height:115;visibility:visible;mso-wrap-style:square;v-text-anchor:top" coordsize="103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" path="m3,96l7,92,19,81,35,64,54,46,73,28,91,12,102,2,91,12,103,3r1,-1l102,,88,11,70,27,51,45,32,64,16,80,5,91,1,95,,96r3,12l15,114r2,1l28,107r-11,5l16,112,5,106,3,97r,-1xe" fillcolor="#125b9d" stroked="f">
                <v:path arrowok="t" o:connecttype="custom" o:connectlocs="3,15599;7,15595;19,15584;35,15567;54,15549;73,15531;91,15515;102,15505;91,15515;103,15506;104,15505;102,15503;88,15514;70,15530;51,15548;32,15567;16,15583;5,15594;1,15598;0,15599;3,15611;15,15617;17,15618;17,15618;28,15610;17,15615;16,15615;5,15609;3,15600;3,15599;3,15599" o:connectangles="0,0,0,0,0,0,0,0,0,0,0,0,0,0,0,0,0,0,0,0,0,0,0,0,0,0,0,0,0,0,0"/>
              </v:shape>
              <v:shape id="Freeform 40" o:spid="_x0000_s1051" style="position:absolute;left:370;top:15599;width:2;height:10;visibility:visible;mso-wrap-style:square;v-text-anchor:top" coordsize="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" path="m,1r2,9l,,,1xe" fillcolor="#125b9d" stroked="f">
                <v:path arrowok="t" o:connecttype="custom" o:connectlocs="0,15600;2,15609;0,15599;0,15599;0,15600" o:connectangles="0,0,0,0,0"/>
              </v:shape>
              <v:shape id="Freeform 39" o:spid="_x0000_s1052" style="position:absolute;left:469;top:15503;width:18;height:22;visibility:visible;mso-wrap-style:square;v-text-anchor:top" coordsize="18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" path="m1,l,,2,2,1,3,12,13r5,9l18,21,14,11,2,1,1,xe" fillcolor="#125b9d" stroked="f">
                <v:path arrowok="t" o:connecttype="custom" o:connectlocs="1,15503;0,15503;2,15505;1,15506;12,15516;17,15525;18,15524;14,15514;2,15504;1,15503" o:connectangles="0,0,0,0,0,0,0,0,0,0"/>
              </v:shape>
              <v:shape id="Freeform 38" o:spid="_x0000_s1053" style="position:absolute;left:483;top:15526;width:6;height:6;visibility:visible;mso-wrap-style:square;v-text-anchor:top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" path="m4,l,5,6,,4,xe" fillcolor="#125b9d" stroked="f">
                <v:path arrowok="t" o:connecttype="custom" o:connectlocs="4,15526;0,15531;6,15526;4,15526" o:connectangles="0,0,0,0"/>
              </v:shape>
              <v:shape id="Picture 37" o:spid="_x0000_s1054" type="#_x0000_t75" style="position:absolute;left:478;top:15409;width:117;height: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">
                <v:imagedata r:id="rId17" o:title=""/>
              </v:shape>
              <v:shape id="Freeform 36" o:spid="_x0000_s1055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" path="m2,90l,90r15,13l2,90xe" fillcolor="#125b9d" stroked="f">
                <v:path arrowok="t" o:connecttype="custom" o:connectlocs="2,15498;0,15498;15,15511;2,15498" o:connectangles="0,0,0,0"/>
              </v:shape>
              <v:shape id="Freeform 35" o:spid="_x0000_s1056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" path="m2,88r1,1l8,85,21,72,40,55,61,36,81,19,96,7r6,-4l96,7r7,-4l113,9,103,3,102,,91,8,74,22,54,39,33,57,16,73,4,84,2,88xe" fillcolor="#125b9d" stroked="f">
                <v:path arrowok="t" o:connecttype="custom" o:connectlocs="2,15496;3,15497;8,15493;21,15480;40,15463;61,15444;81,15427;96,15415;102,15411;96,15415;103,15411;113,15417;103,15411;102,15408;91,15416;74,15430;54,15447;33,15465;16,15481;4,15492;2,15496" o:connectangles="0,0,0,0,0,0,0,0,0,0,0,0,0,0,0,0,0,0,0,0,0"/>
              </v:shape>
              <v:shape id="Freeform 34" o:spid="_x0000_s1057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" path="m102,r1,3l113,9r4,9l117,19r,-1l115,20r-7,8l96,39,80,55,60,73,38,92,19,108r1,1l19,108r-1,-6l3,89,2,88,4,84,,88r,2l2,90r13,13l17,110r1,2l18,109r2,1l44,90,67,71,85,53,100,39,111,28r7,-7l118,17,115,7,104,1,102,xe" fillcolor="#125b9d" stroked="f">
                <v:path arrowok="t" o:connecttype="custom" o:connectlocs="102,15408;103,15411;113,15417;117,15426;117,15427;117,15426;115,15428;108,15436;96,15447;80,15463;60,15481;38,15500;19,15516;20,15517;19,15516;18,15510;3,15497;2,15496;4,15492;0,15496;0,15498;2,15498;15,15511;17,15518;18,15520;18,15517;20,15518;44,15498;67,15479;85,15461;100,15447;111,15436;118,15429;118,15425;115,15415;104,15409;102,15408" o:connectangles="0,0,0,0,0,0,0,0,0,0,0,0,0,0,0,0,0,0,0,0,0,0,0,0,0,0,0,0,0,0,0,0,0,0,0,0,0"/>
              </v:shape>
              <v:shape id="Freeform 33" o:spid="_x0000_s1058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" path="m120,17l115,7r3,10l118,21r2,-2l120,17xe" fillcolor="#125b9d" stroked="f">
                <v:path arrowok="t" o:connecttype="custom" o:connectlocs="120,15425;115,15415;118,15425;118,15429;120,15427;120,15425" o:connectangles="0,0,0,0,0,0"/>
              </v:shape>
              <v:shape id="Freeform 32" o:spid="_x0000_s1059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" path="m20,110r-2,-1l18,112r1,-1l44,90,20,110xe" fillcolor="#125b9d" stroked="f">
                <v:path arrowok="t" o:connecttype="custom" o:connectlocs="20,15518;18,15517;18,15520;19,15519;44,15498;20,15518" o:connectangles="0,0,0,0,0,0"/>
              </v:shape>
              <v:shape id="Freeform 31" o:spid="_x0000_s1060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" path="m96,7r6,-4l96,7xe" fillcolor="#125b9d" stroked="f">
                <v:path arrowok="t" o:connecttype="custom" o:connectlocs="96,15415;102,15411;96,15415" o:connectangles="0,0,0"/>
              </v:shape>
              <v:shape id="Picture 30" o:spid="_x0000_s1061" type="#_x0000_t75" style="position:absolute;left:469;top:15497;width:27;height: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">
                <v:imagedata r:id="rId18" o:title=""/>
              </v:shape>
              <v:shape id="Freeform 29" o:spid="_x0000_s1062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" path="m22,31r5,-2l22,30r,1xe" fillcolor="#616264" stroked="f">
                <v:path arrowok="t" o:connecttype="custom" o:connectlocs="22,15526;27,15524;22,15525;22,15526" o:connectangles="0,0,0,0"/>
              </v:shape>
              <v:shape id="Freeform 28" o:spid="_x0000_s1063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" path="m26,12r2,11l30,22,26,12xe" fillcolor="#616264" stroked="f">
                <v:path arrowok="t" o:connecttype="custom" o:connectlocs="26,15507;28,15518;30,15517;26,15507" o:connectangles="0,0,0,0"/>
              </v:shape>
              <v:shape id="Freeform 27" o:spid="_x0000_s1064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yI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DPl/AD5OINAAD//wMAUEsBAi0AFAAGAAgAAAAhANvh9svuAAAAhQEAABMAAAAAAAAAAAAAAAAA&#10;AAAAAFtDb250ZW50X1R5cGVzXS54bWxQSwECLQAUAAYACAAAACEAWvQsW78AAAAVAQAACwAAAAAA&#10;AAAAAAAAAAAfAQAAX3JlbHMvLnJlbHNQSwECLQAUAAYACAAAACEAV1WciMAAAADbAAAADwAAAAAA&#10;AAAAAAAAAAAHAgAAZHJzL2Rvd25yZXYueG1sUEsFBgAAAAADAAMAtwAAAPQCAAAAAA==&#10;" path="m21,30r-1,2l20,33r1,-3xe" fillcolor="#616264" stroked="f">
                <v:path arrowok="t" o:connecttype="custom" o:connectlocs="21,15525;20,15527;20,15528;21,15525" o:connectangles="0,0,0,0"/>
              </v:shape>
              <v:shape id="Freeform 26" o:spid="_x0000_s1065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" path="m11,l8,r2,3l11,xe" fillcolor="#616264" stroked="f">
                <v:path arrowok="t" o:connecttype="custom" o:connectlocs="11,15495;8,15495;10,15498;10,15498;11,15495" o:connectangles="0,0,0,0,0"/>
              </v:shape>
              <v:shape id="Freeform 25" o:spid="_x0000_s1066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" path="m12,19r8,13l21,30r-1,3l22,33r2,-1l30,30,28,23r-1,6l22,31r,-1l14,17,3,8r9,11xe" fillcolor="#616264" stroked="f">
                <v:path arrowok="t" o:connecttype="custom" o:connectlocs="12,15514;20,15527;21,15525;21,15525;21,15525;20,15528;22,15528;24,15527;30,15525;28,15518;27,15524;22,15526;22,15525;14,15512;3,15503;12,15514" o:connectangles="0,0,0,0,0,0,0,0,0,0,0,0,0,0,0,0"/>
              </v:shape>
              <v:shape id="Freeform 24" o:spid="_x0000_s1067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8Q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LPl/AD5OINAAD//wMAUEsBAi0AFAAGAAgAAAAhANvh9svuAAAAhQEAABMAAAAAAAAAAAAAAAAA&#10;AAAAAFtDb250ZW50X1R5cGVzXS54bWxQSwECLQAUAAYACAAAACEAWvQsW78AAAAVAQAACwAAAAAA&#10;AAAAAAAAAAAfAQAAX3JlbHMvLnJlbHNQSwECLQAUAAYACAAAACEARyI/EMAAAADbAAAADwAAAAAA&#10;AAAAAAAAAAAHAgAAZHJzL2Rvd25yZXYueG1sUEsFBgAAAAADAAMAtwAAAPQCAAAAAA==&#10;" path="m3,8l1,10,3,9,3,8xe" fillcolor="#616264" stroked="f">
                <v:path arrowok="t" o:connecttype="custom" o:connectlocs="3,15503;1,15505;3,15504;3,15503;3,15503" o:connectangles="0,0,0,0,0"/>
              </v:shape>
              <v:shape id="Freeform 23" o:spid="_x0000_s1068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" path="m3,1l,8,1,9r,1l3,8r,1l1,10r11,9l3,8,5,3r5,l23,13r5,10l30,30r,-7l30,22r-2,1l26,12,11,1,11,,10,3,8,,3,1xe" fillcolor="#616264" stroked="f">
                <v:path arrowok="t" o:connecttype="custom" o:connectlocs="3,15496;0,15503;1,15504;1,15505;3,15503;3,15503;3,15504;1,15505;12,15514;3,15503;5,15498;10,15498;23,15508;28,15518;30,15525;30,15518;30,15517;28,15518;26,15507;11,15496;11,15495;10,15498;10,15498;8,15495;3,15496" o:connectangles="0,0,0,0,0,0,0,0,0,0,0,0,0,0,0,0,0,0,0,0,0,0,0,0,0"/>
              </v:shape>
              <v:shape id="Picture 22" o:spid="_x0000_s1069" type="#_x0000_t75" style="position:absolute;left:509;top:15427;width:90;height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">
                <v:imagedata r:id="rId19" o:title=""/>
              </v:shape>
              <v:shape id="Freeform 21" o:spid="_x0000_s1070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" path="m13,71l45,45,66,26,78,13,84,5,85,3r1,2l87,4,71,28r2,2l89,6r,-1l89,2,87,1,85,,83,1r,1l81,4r-6,8l62,26,40,46,12,69,4,78r7,-5l13,71xe" fillcolor="#616264" stroked="f">
                <v:path arrowok="t" o:connecttype="custom" o:connectlocs="13,15496;45,15470;66,15451;78,15438;84,15430;85,15428;86,15430;87,15429;71,15453;73,15455;73,15455;89,15431;89,15430;89,15427;87,15426;87,15426;85,15425;83,15426;83,15427;81,15429;75,15437;62,15451;40,15471;12,15494;12,15494;4,15503;11,15498;13,15496" o:connectangles="0,0,0,0,0,0,0,0,0,0,0,0,0,0,0,0,0,0,0,0,0,0,0,0,0,0,0,0"/>
              </v:shape>
              <v:shape id="Freeform 20" o:spid="_x0000_s1071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" path="m4,78r8,-9l2,75,1,82,,84r1,1l2,87r1,l5,89,8,88r4,-1l14,82r1,-8l73,30,71,28,87,4,71,28,16,74r-1,1l13,73,12,83,9,85r-2,l6,86,4,85,3,83r,-1l4,78xe" fillcolor="#616264" stroked="f">
                <v:path arrowok="t" o:connecttype="custom" o:connectlocs="4,15503;12,15494;2,15500;1,15507;0,15509;1,15510;2,15512;3,15512;5,15514;8,15513;12,15512;14,15507;15,15499;73,15455;71,15453;87,15429;71,15453;16,15499;15,15500;13,15498;13,15498;12,15508;9,15510;7,15510;6,15511;4,15510;3,15508;3,15507;4,15503" o:connectangles="0,0,0,0,0,0,0,0,0,0,0,0,0,0,0,0,0,0,0,0,0,0,0,0,0,0,0,0,0"/>
              </v:shape>
              <v:shape id="Freeform 19" o:spid="_x0000_s1072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" path="m83,2r,e" fillcolor="#616264" stroked="f">
                <v:path arrowok="t" o:connecttype="custom" o:connectlocs="83,15427;83,15427" o:connectangles="0,0"/>
              </v:shape>
              <v:shape id="Freeform 18" o:spid="_x0000_s1073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" path="m16,74l71,28,13,73r2,2l16,74xe" fillcolor="#616264" stroked="f">
                <v:path arrowok="t" o:connecttype="custom" o:connectlocs="16,15499;71,15453;13,15498;15,15500;16,15499" o:connectangles="0,0,0,0,0"/>
              </v:shape>
              <v:shape id="Picture 17" o:spid="_x0000_s1074" type="#_x0000_t75" style="position:absolute;left:580;top:15407;width:19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">
                <v:imagedata r:id="rId20" o:title=""/>
              </v:shape>
              <v:shape id="Freeform 16" o:spid="_x0000_s1075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" path="m12,15r4,6l16,23r,-3l18,20r1,-3l22,18r,-1l20,16r-1,1l17,19,15,13,4,4,2,5,2,2,1,3,,4,1,5,12,15xe" fillcolor="#616264" stroked="f">
                <v:path arrowok="t" o:connecttype="custom" o:connectlocs="12,15421;16,15427;16,15429;16,15426;18,15426;19,15423;22,15424;22,15423;20,15422;19,15423;17,15425;15,15419;4,15410;2,15411;2,15408;1,15409;0,15410;1,15411;12,15421" o:connectangles="0,0,0,0,0,0,0,0,0,0,0,0,0,0,0,0,0,0,0"/>
              </v:shape>
              <v:shape id="Freeform 15" o:spid="_x0000_s1076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" path="m5,l2,2r,3l4,4,7,2r9,7l19,17r1,-1l22,17,19,7,8,,7,,5,,3,4,2,3,5,xe" fillcolor="#616264" stroked="f">
                <v:path arrowok="t" o:connecttype="custom" o:connectlocs="5,15406;2,15408;2,15411;4,15410;4,15410;7,15408;16,15415;19,15423;20,15422;22,15423;19,15413;8,15406;7,15406;5,15406;3,15410;2,15409;5,15406" o:connectangles="0,0,0,0,0,0,0,0,0,0,0,0,0,0,0,0,0"/>
              </v:shape>
              <v:shape id="Freeform 14" o:spid="_x0000_s1077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" path="m18,20r-2,l16,23r2,-1l22,18,19,17r-1,3xe" fillcolor="#616264" stroked="f">
                <v:path arrowok="t" o:connecttype="custom" o:connectlocs="18,15426;16,15426;16,15429;18,15428;22,15424;19,15423;18,15426" o:connectangles="0,0,0,0,0,0,0"/>
              </v:shape>
              <v:shape id="Freeform 13" o:spid="_x0000_s1078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" path="m5,l2,3,3,4,5,xe" fillcolor="#616264" stroked="f">
                <v:path arrowok="t" o:connecttype="custom" o:connectlocs="5,15406;2,15409;3,15410;5,15406" o:connectangles="0,0,0,0"/>
              </v:shape>
              <v:shape id="Picture 12" o:spid="_x0000_s1079" type="#_x0000_t75" style="position:absolute;left:366;top:15598;width:18;height: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">
                <v:imagedata r:id="rId21" o:title=""/>
              </v:shape>
              <v:shape id="Freeform 11" o:spid="_x0000_s1080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" path="m2,l3,,,3,,4,2,15,2,5,2,3,2,1,2,xe" fillcolor="#616264" stroked="f">
                <v:path arrowok="t" o:connecttype="custom" o:connectlocs="2,15598;3,15598;0,15601;0,15602;2,15613;2,15603;2,15601;2,15599;2,15598" o:connectangles="0,0,0,0,0,0,0,0,0"/>
              </v:shape>
              <v:shape id="Freeform 10" o:spid="_x0000_s1081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" path="m4,13r11,7l16,20r,-1l15,20r1,l15,20,4,13xe" fillcolor="#616264" stroked="f">
                <v:path arrowok="t" o:connecttype="custom" o:connectlocs="4,15611;15,15618;16,15618;16,15617;15,15618;16,15618;15,15618;4,15611" o:connectangles="0,0,0,0,0,0,0,0"/>
              </v:shape>
              <v:shape id="Freeform 9" o:spid="_x0000_s1082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" path="m4,11r12,8l18,18,6,9,5,r,1l3,4r,4l4,11r,2l4,11xe" fillcolor="#616264" stroked="f">
                <v:path arrowok="t" o:connecttype="custom" o:connectlocs="4,15609;16,15617;18,15616;6,15607;5,15598;5,15599;3,15602;3,15606;4,15609;4,15611;4,15609" o:connectangles="0,0,0,0,0,0,0,0,0,0,0"/>
              </v:shape>
              <v:shape id="Freeform 8" o:spid="_x0000_s1083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" path="m20,20r1,-1l19,18r-1,2l16,22r4,-2xe" fillcolor="#616264" stroked="f">
                <v:path arrowok="t" o:connecttype="custom" o:connectlocs="20,15618;21,15617;19,15616;18,15618;16,15620;20,15618" o:connectangles="0,0,0,0,0,0"/>
              </v:shape>
              <v:shape id="Freeform 7" o:spid="_x0000_s1084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" path="m3,l2,r,1l2,3r,2l2,15r12,7l15,23r1,-1l18,20r1,-2l6,9r12,9l16,19r,1l15,20,4,13r,-2l3,8,3,4,5,1,5,,6,-3,3,xe" fillcolor="#616264" stroked="f">
                <v:path arrowok="t" o:connecttype="custom" o:connectlocs="3,15598;2,15598;2,15599;2,15601;2,15603;2,15613;14,15620;15,15621;16,15620;18,15618;19,15616;6,15607;18,15616;16,15617;16,15618;15,15618;4,15611;4,15609;3,15606;3,15602;3,15602;5,15599;5,15598;6,15595;3,15598" o:connectangles="0,0,0,0,0,0,0,0,0,0,0,0,0,0,0,0,0,0,0,0,0,0,0,0,0"/>
              </v:shape>
              <v:shape id="Picture 6" o:spid="_x0000_s1085" type="#_x0000_t75" style="position:absolute;left:512;top:15424;width:87;height: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">
                <v:imagedata r:id="rId22" o:title=""/>
              </v:shape>
              <v:shape id="Picture 5" o:spid="_x0000_s1086" type="#_x0000_t75" style="position:absolute;left:299;top:15658;width:243;height: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">
                <v:imagedata r:id="rId23" o:title=""/>
              </v:shape>
              <v:shape id="Picture 4" o:spid="_x0000_s1087" type="#_x0000_t75" style="position:absolute;left:325;top:15366;width:1803;height: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">
                <v:imagedata r:id="rId24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0753345" wp14:editId="2347F287">
              <wp:simplePos x="0" y="0"/>
              <wp:positionH relativeFrom="page">
                <wp:posOffset>2881630</wp:posOffset>
              </wp:positionH>
              <wp:positionV relativeFrom="page">
                <wp:posOffset>9862820</wp:posOffset>
              </wp:positionV>
              <wp:extent cx="2009140" cy="127000"/>
              <wp:effectExtent l="0" t="4445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914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6E5339" w14:textId="77777777" w:rsidR="00372A52" w:rsidRDefault="00A21274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Resume</w:t>
                          </w:r>
                          <w:r>
                            <w:rPr>
                              <w:color w:val="AAAAAA"/>
                              <w:spacing w:val="9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Contributed</w:t>
                          </w:r>
                          <w:r>
                            <w:rPr>
                              <w:color w:val="AAAAAA"/>
                              <w:spacing w:val="4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for</w:t>
                          </w:r>
                          <w:r>
                            <w:rPr>
                              <w:color w:val="AAAAAA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Sample</w:t>
                          </w:r>
                          <w:r>
                            <w:rPr>
                              <w:color w:val="AAAAAA"/>
                              <w:spacing w:val="8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Purposes</w:t>
                          </w:r>
                          <w:r>
                            <w:rPr>
                              <w:color w:val="AAAAAA"/>
                              <w:spacing w:val="2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7533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6.9pt;margin-top:776.6pt;width:158.2pt;height:10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" filled="f" stroked="f">
              <v:textbox inset="0,0,0,0">
                <w:txbxContent>
                  <w:p w14:paraId="606E5339" w14:textId="77777777" w:rsidR="00372A52" w:rsidRDefault="00A21274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r>
                      <w:rPr>
                        <w:color w:val="AAAAAA"/>
                        <w:sz w:val="16"/>
                        <w:szCs w:val="16"/>
                      </w:rPr>
                      <w:t>Resume</w:t>
                    </w:r>
                    <w:r>
                      <w:rPr>
                        <w:color w:val="AAAAAA"/>
                        <w:spacing w:val="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Contributed</w:t>
                    </w:r>
                    <w:r>
                      <w:rPr>
                        <w:color w:val="AAAAAA"/>
                        <w:spacing w:val="4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for</w:t>
                    </w:r>
                    <w:r>
                      <w:rPr>
                        <w:color w:val="AAAAAA"/>
                        <w:spacing w:val="-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Sample</w:t>
                    </w:r>
                    <w:r>
                      <w:rPr>
                        <w:color w:val="AAAAAA"/>
                        <w:spacing w:val="8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Purposes</w:t>
                    </w:r>
                    <w:r>
                      <w:rPr>
                        <w:color w:val="AAAAAA"/>
                        <w:spacing w:val="2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B3CA40C" wp14:editId="770427B3">
              <wp:simplePos x="0" y="0"/>
              <wp:positionH relativeFrom="page">
                <wp:posOffset>6233795</wp:posOffset>
              </wp:positionH>
              <wp:positionV relativeFrom="page">
                <wp:posOffset>9862820</wp:posOffset>
              </wp:positionV>
              <wp:extent cx="1459865" cy="127000"/>
              <wp:effectExtent l="4445" t="4445" r="254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86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45ED45" w14:textId="77777777" w:rsidR="00372A52" w:rsidRDefault="00A21274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hyperlink r:id="rId25">
                            <w:r>
                              <w:rPr>
                                <w:color w:val="AAAAAA"/>
                                <w:sz w:val="16"/>
                                <w:szCs w:val="16"/>
                              </w:rPr>
                              <w:t>Written</w:t>
                            </w:r>
                            <w:r>
                              <w:rPr>
                                <w:color w:val="AAAAAA"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AAAAAA"/>
                                <w:sz w:val="16"/>
                                <w:szCs w:val="16"/>
                              </w:rPr>
                              <w:t>by ©AResumeWizard.com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3CA40C" id="Text Box 1" o:spid="_x0000_s1027" type="#_x0000_t202" style="position:absolute;margin-left:490.85pt;margin-top:776.6pt;width:114.95pt;height:10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" filled="f" stroked="f">
              <v:textbox inset="0,0,0,0">
                <w:txbxContent>
                  <w:p w14:paraId="3845ED45" w14:textId="77777777" w:rsidR="00372A52" w:rsidRDefault="00A21274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hyperlink r:id="rId26">
                      <w:r>
                        <w:rPr>
                          <w:color w:val="AAAAAA"/>
                          <w:sz w:val="16"/>
                          <w:szCs w:val="16"/>
                        </w:rPr>
                        <w:t>Written</w:t>
                      </w:r>
                      <w:r>
                        <w:rPr>
                          <w:color w:val="AAAAAA"/>
                          <w:spacing w:val="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AAAAAA"/>
                          <w:sz w:val="16"/>
                          <w:szCs w:val="16"/>
                        </w:rPr>
                        <w:t>by ©AResumeWizard.com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C19D3" w14:textId="77777777" w:rsidR="00A21274" w:rsidRDefault="00A21274">
      <w:r>
        <w:separator/>
      </w:r>
    </w:p>
  </w:footnote>
  <w:footnote w:type="continuationSeparator" w:id="0">
    <w:p w14:paraId="59E4FE08" w14:textId="77777777" w:rsidR="00A21274" w:rsidRDefault="00A21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E7A2E"/>
    <w:multiLevelType w:val="multilevel"/>
    <w:tmpl w:val="F3325D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A52"/>
    <w:rsid w:val="00372A52"/>
    <w:rsid w:val="00A21274"/>
    <w:rsid w:val="00DC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DDDD76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rinaldi@comcast.net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rinaldi@comcast.net" TargetMode="Externa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jpeg"/><Relationship Id="rId18" Type="http://schemas.openxmlformats.org/officeDocument/2006/relationships/image" Target="media/image18.png"/><Relationship Id="rId26" Type="http://schemas.openxmlformats.org/officeDocument/2006/relationships/hyperlink" Target="http://www.aresumewizard.com" TargetMode="External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hyperlink" Target="http://www.aresumewizard.com" TargetMode="External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1430</Words>
  <Characters>8155</Characters>
  <Application>Microsoft Office Word</Application>
  <DocSecurity>0</DocSecurity>
  <Lines>67</Lines>
  <Paragraphs>19</Paragraphs>
  <ScaleCrop>false</ScaleCrop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2021-07-05T15:41:00Z</dcterms:created>
  <dcterms:modified xsi:type="dcterms:W3CDTF">2021-07-05T15:43:00Z</dcterms:modified>
</cp:coreProperties>
</file>